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B5ED2" w14:textId="77777777" w:rsidR="00C84971" w:rsidRDefault="00C84971" w:rsidP="00295A8E">
      <w:pPr>
        <w:jc w:val="center"/>
        <w:rPr>
          <w:rFonts w:ascii="Open Sans" w:hAnsi="Open Sans" w:cs="Open Sans"/>
          <w:b/>
        </w:rPr>
      </w:pPr>
      <w:bookmarkStart w:id="0" w:name="_Toc218856620"/>
      <w:bookmarkStart w:id="1" w:name="_Toc220391495"/>
    </w:p>
    <w:p w14:paraId="6E3EAC62" w14:textId="4E2F55DF" w:rsidR="00295A8E" w:rsidRPr="00295A8E" w:rsidRDefault="00295A8E" w:rsidP="00295A8E">
      <w:pPr>
        <w:jc w:val="center"/>
        <w:rPr>
          <w:rFonts w:ascii="Open Sans" w:hAnsi="Open Sans" w:cs="Open Sans"/>
          <w:b/>
        </w:rPr>
      </w:pPr>
      <w:r w:rsidRPr="00295A8E">
        <w:rPr>
          <w:rFonts w:ascii="Open Sans" w:hAnsi="Open Sans" w:cs="Open Sans"/>
          <w:b/>
        </w:rPr>
        <w:t xml:space="preserve">PROTOKÓŁ </w:t>
      </w:r>
      <w:r w:rsidR="007A43A7">
        <w:rPr>
          <w:rFonts w:ascii="Open Sans" w:hAnsi="Open Sans" w:cs="Open Sans"/>
          <w:b/>
        </w:rPr>
        <w:t>PRZEGLĄDU WIOSENNEGO</w:t>
      </w:r>
      <w:r w:rsidR="00A2565E">
        <w:rPr>
          <w:rFonts w:ascii="Open Sans" w:hAnsi="Open Sans" w:cs="Open Sans"/>
          <w:b/>
        </w:rPr>
        <w:t xml:space="preserve"> </w:t>
      </w:r>
      <w:r>
        <w:rPr>
          <w:rFonts w:ascii="Open Sans" w:hAnsi="Open Sans" w:cs="Open Sans"/>
          <w:b/>
        </w:rPr>
        <w:t>dla zadania nr…</w:t>
      </w:r>
    </w:p>
    <w:p w14:paraId="75682DC0" w14:textId="077AD83E" w:rsidR="00295A8E" w:rsidRPr="00295A8E" w:rsidRDefault="00295A8E" w:rsidP="00295A8E">
      <w:pPr>
        <w:jc w:val="center"/>
        <w:rPr>
          <w:rFonts w:ascii="Open Sans" w:hAnsi="Open Sans" w:cs="Open Sans"/>
        </w:rPr>
      </w:pPr>
      <w:r w:rsidRPr="00295A8E">
        <w:rPr>
          <w:rFonts w:ascii="Open Sans" w:hAnsi="Open Sans" w:cs="Open Sans"/>
        </w:rPr>
        <w:t xml:space="preserve">z dnia </w:t>
      </w:r>
      <w:r>
        <w:rPr>
          <w:rFonts w:ascii="Open Sans" w:hAnsi="Open Sans" w:cs="Open Sans"/>
          <w:u w:val="dotted"/>
        </w:rPr>
        <w:tab/>
      </w:r>
      <w:r>
        <w:rPr>
          <w:rFonts w:ascii="Open Sans" w:hAnsi="Open Sans" w:cs="Open Sans"/>
          <w:u w:val="dotted"/>
        </w:rPr>
        <w:tab/>
      </w:r>
      <w:r>
        <w:rPr>
          <w:rFonts w:ascii="Open Sans" w:hAnsi="Open Sans" w:cs="Open Sans"/>
          <w:u w:val="dotted"/>
        </w:rPr>
        <w:tab/>
      </w:r>
    </w:p>
    <w:p w14:paraId="4F981856" w14:textId="17A150DE" w:rsidR="00295A8E" w:rsidRDefault="00295A8E" w:rsidP="00966C96">
      <w:pPr>
        <w:pStyle w:val="Styl6"/>
        <w:rPr>
          <w:sz w:val="24"/>
        </w:rPr>
      </w:pPr>
    </w:p>
    <w:p w14:paraId="2A350EA6" w14:textId="217C96CB" w:rsidR="00747F92" w:rsidRPr="00747F92" w:rsidRDefault="00295A8E" w:rsidP="005110D2">
      <w:pPr>
        <w:pStyle w:val="Styl6"/>
        <w:ind w:left="0"/>
        <w:rPr>
          <w:b/>
          <w:szCs w:val="20"/>
          <w:u w:val="dotted"/>
        </w:rPr>
      </w:pPr>
      <w:r w:rsidRPr="009B5698">
        <w:t xml:space="preserve">Dotyczy: </w:t>
      </w:r>
      <w:r w:rsidR="007A43A7">
        <w:t>przeglądu wiosennego, kontroli prac w okresie pielęgnacji</w:t>
      </w:r>
      <w:r w:rsidRPr="009B5698">
        <w:t xml:space="preserve"> terenu </w:t>
      </w:r>
      <w:r>
        <w:t>dla zadania nr</w:t>
      </w:r>
      <w:r>
        <w:rPr>
          <w:u w:val="dotted"/>
        </w:rPr>
        <w:tab/>
      </w:r>
      <w:r w:rsidRPr="009B5698">
        <w:t xml:space="preserve">, ul. </w:t>
      </w:r>
      <w:r>
        <w:rPr>
          <w:u w:val="dotted"/>
        </w:rPr>
        <w:tab/>
      </w:r>
      <w:r>
        <w:rPr>
          <w:u w:val="dotted"/>
        </w:rPr>
        <w:tab/>
      </w:r>
      <w:r w:rsidRPr="009B5698">
        <w:t xml:space="preserve"> w Gdańsku, działka o nr </w:t>
      </w:r>
      <w:proofErr w:type="spellStart"/>
      <w:r w:rsidRPr="009B5698">
        <w:t>ewid</w:t>
      </w:r>
      <w:proofErr w:type="spellEnd"/>
      <w:r w:rsidRPr="009B5698">
        <w:t xml:space="preserve">. </w:t>
      </w:r>
      <w:r>
        <w:rPr>
          <w:u w:val="dotted"/>
        </w:rPr>
        <w:tab/>
      </w:r>
      <w:r w:rsidRPr="009B5698">
        <w:t xml:space="preserve"> obręb </w:t>
      </w:r>
      <w:r>
        <w:rPr>
          <w:u w:val="dotted"/>
        </w:rPr>
        <w:tab/>
      </w:r>
      <w:r>
        <w:rPr>
          <w:u w:val="dotted"/>
        </w:rPr>
        <w:tab/>
        <w:t xml:space="preserve"> </w:t>
      </w:r>
      <w:r w:rsidR="00747F92">
        <w:t xml:space="preserve">w związku z </w:t>
      </w:r>
      <w:r w:rsidR="00747F92" w:rsidRPr="00665A8F">
        <w:rPr>
          <w:szCs w:val="20"/>
        </w:rPr>
        <w:t>umową</w:t>
      </w:r>
      <w:r w:rsidRPr="00665A8F">
        <w:rPr>
          <w:szCs w:val="20"/>
        </w:rPr>
        <w:t xml:space="preserve"> </w:t>
      </w:r>
      <w:r w:rsidR="00665A8F" w:rsidRPr="00665A8F">
        <w:rPr>
          <w:b/>
          <w:szCs w:val="20"/>
        </w:rPr>
        <w:t>ZP.4.IP.2026</w:t>
      </w:r>
      <w:r w:rsidR="00665A8F">
        <w:rPr>
          <w:b/>
          <w:szCs w:val="20"/>
        </w:rPr>
        <w:t xml:space="preserve"> </w:t>
      </w:r>
      <w:r w:rsidR="00747F92">
        <w:rPr>
          <w:b/>
          <w:szCs w:val="20"/>
        </w:rPr>
        <w:t>z dnia</w:t>
      </w:r>
      <w:r w:rsidR="00747F92">
        <w:rPr>
          <w:b/>
          <w:szCs w:val="20"/>
          <w:u w:val="dotted"/>
        </w:rPr>
        <w:tab/>
      </w:r>
      <w:r w:rsidR="00747F92">
        <w:rPr>
          <w:b/>
          <w:szCs w:val="20"/>
          <w:u w:val="dotted"/>
        </w:rPr>
        <w:tab/>
      </w:r>
    </w:p>
    <w:p w14:paraId="078D325A" w14:textId="304D3767" w:rsidR="00295A8E" w:rsidRDefault="00295A8E" w:rsidP="00295A8E">
      <w:pPr>
        <w:pStyle w:val="Styl6"/>
      </w:pPr>
    </w:p>
    <w:p w14:paraId="1D5349A7" w14:textId="26CA7D14" w:rsidR="00295A8E" w:rsidRDefault="00295A8E" w:rsidP="00295A8E">
      <w:pPr>
        <w:pStyle w:val="Styl6"/>
        <w:rPr>
          <w:b/>
          <w:u w:val="dotted"/>
        </w:rPr>
      </w:pPr>
    </w:p>
    <w:p w14:paraId="412D31FF" w14:textId="77777777" w:rsidR="00C84971" w:rsidRPr="00295A8E" w:rsidRDefault="00C84971" w:rsidP="00295A8E">
      <w:pPr>
        <w:pStyle w:val="Styl6"/>
        <w:rPr>
          <w:b/>
          <w:u w:val="dotted"/>
        </w:rPr>
      </w:pPr>
    </w:p>
    <w:p w14:paraId="2F0BDBC9" w14:textId="5F8E28E4" w:rsidR="00747F92" w:rsidRDefault="001E0AB3" w:rsidP="00747F92">
      <w:pPr>
        <w:pStyle w:val="Styl6"/>
        <w:rPr>
          <w:u w:val="dotted"/>
        </w:rPr>
      </w:pPr>
      <w:r>
        <w:rPr>
          <w:b/>
        </w:rPr>
        <w:t>Zamawiający</w:t>
      </w:r>
      <w:r w:rsidR="00295A8E" w:rsidRPr="0010049B">
        <w:rPr>
          <w:b/>
        </w:rPr>
        <w:t xml:space="preserve">: </w:t>
      </w:r>
      <w:r w:rsidR="00295A8E" w:rsidRPr="0010049B">
        <w:tab/>
        <w:t xml:space="preserve">Gdański </w:t>
      </w:r>
      <w:r w:rsidR="00295A8E" w:rsidRPr="0010049B">
        <w:rPr>
          <w:iCs/>
        </w:rPr>
        <w:t xml:space="preserve">Zarząd Zieleni, </w:t>
      </w:r>
      <w:r w:rsidR="00747F92" w:rsidRPr="00747F92">
        <w:rPr>
          <w:u w:val="dotted"/>
        </w:rPr>
        <w:t>Al. Grunwaldzka 103A</w:t>
      </w:r>
      <w:r w:rsidR="00747F92">
        <w:rPr>
          <w:u w:val="dotted"/>
        </w:rPr>
        <w:t xml:space="preserve">, </w:t>
      </w:r>
      <w:r w:rsidR="00747F92" w:rsidRPr="00747F92">
        <w:rPr>
          <w:u w:val="dotted"/>
        </w:rPr>
        <w:t>80-244 Gdańsk</w:t>
      </w:r>
      <w:r w:rsidR="00747F92">
        <w:rPr>
          <w:u w:val="dotted"/>
        </w:rPr>
        <w:t xml:space="preserve">.  </w:t>
      </w:r>
    </w:p>
    <w:p w14:paraId="4ED16D0D" w14:textId="4E394258" w:rsidR="00295A8E" w:rsidRPr="003D4691" w:rsidRDefault="00295A8E" w:rsidP="00747F92">
      <w:pPr>
        <w:pStyle w:val="Styl6"/>
        <w:ind w:left="1842" w:firstLine="282"/>
        <w:rPr>
          <w:iCs/>
        </w:rPr>
      </w:pPr>
      <w:r>
        <w:rPr>
          <w:iCs/>
        </w:rPr>
        <w:t>r</w:t>
      </w:r>
      <w:r w:rsidRPr="0010049B">
        <w:rPr>
          <w:iCs/>
        </w:rPr>
        <w:t>eprezentowany przez:</w:t>
      </w:r>
    </w:p>
    <w:p w14:paraId="53517B11" w14:textId="5A2601AF" w:rsidR="00295A8E" w:rsidRDefault="00295A8E" w:rsidP="00295A8E">
      <w:pPr>
        <w:pStyle w:val="Styl6"/>
        <w:rPr>
          <w:u w:val="dotted"/>
        </w:rPr>
      </w:pPr>
      <w:r>
        <w:tab/>
      </w:r>
      <w:r w:rsidR="00747F92">
        <w:tab/>
      </w:r>
      <w:r w:rsidR="00747F92"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3EF85248" w14:textId="77777777" w:rsidR="001E0AB3" w:rsidRDefault="001E0AB3" w:rsidP="001E0AB3">
      <w:pPr>
        <w:pStyle w:val="Styl6"/>
        <w:rPr>
          <w:u w:val="dotted"/>
        </w:rPr>
      </w:pPr>
      <w:r>
        <w:tab/>
      </w:r>
      <w:r>
        <w:tab/>
      </w:r>
      <w: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777A99B4" w14:textId="35678767" w:rsidR="00295A8E" w:rsidRDefault="00295A8E" w:rsidP="00966C96">
      <w:pPr>
        <w:pStyle w:val="Styl6"/>
        <w:rPr>
          <w:sz w:val="24"/>
        </w:rPr>
      </w:pPr>
    </w:p>
    <w:p w14:paraId="28B802BC" w14:textId="30B63BEF" w:rsidR="00747F92" w:rsidRDefault="001E0AB3" w:rsidP="00747F92">
      <w:pPr>
        <w:pStyle w:val="Styl6"/>
        <w:rPr>
          <w:u w:val="dotted"/>
        </w:rPr>
      </w:pPr>
      <w:r>
        <w:rPr>
          <w:b/>
        </w:rPr>
        <w:t>Wykonawca</w:t>
      </w:r>
      <w:r w:rsidR="00747F92" w:rsidRPr="00747F92">
        <w:rPr>
          <w:b/>
        </w:rPr>
        <w:t>:</w:t>
      </w:r>
      <w:r w:rsidR="00747F92" w:rsidRPr="00747F92"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 w:rsidRPr="00747F92">
        <w:t xml:space="preserve">z siedzibą w </w:t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 w:rsidRPr="00747F92">
        <w:t xml:space="preserve">, ul. </w:t>
      </w:r>
      <w:r w:rsidR="00747F92">
        <w:rPr>
          <w:u w:val="dotted"/>
        </w:rPr>
        <w:tab/>
      </w:r>
      <w:r w:rsidR="00747F92">
        <w:rPr>
          <w:u w:val="dotted"/>
        </w:rPr>
        <w:tab/>
      </w:r>
      <w:proofErr w:type="gramStart"/>
      <w:r w:rsidR="00747F92" w:rsidRPr="00747F92">
        <w:t>,NIP</w:t>
      </w:r>
      <w:proofErr w:type="gramEnd"/>
      <w:r w:rsidR="00747F92" w:rsidRPr="00747F92">
        <w:t xml:space="preserve"> </w:t>
      </w:r>
    </w:p>
    <w:p w14:paraId="0A9A43FE" w14:textId="77777777" w:rsidR="00747F92" w:rsidRDefault="00747F92" w:rsidP="00747F92">
      <w:pPr>
        <w:pStyle w:val="Styl6"/>
        <w:rPr>
          <w:u w:val="dotted"/>
        </w:rPr>
      </w:pPr>
    </w:p>
    <w:p w14:paraId="5F459432" w14:textId="779CFE7F" w:rsidR="00747F92" w:rsidRPr="00747F92" w:rsidRDefault="00747F92" w:rsidP="00747F92">
      <w:pPr>
        <w:pStyle w:val="Styl6"/>
      </w:pPr>
      <w:r w:rsidRPr="00747F92">
        <w:tab/>
      </w:r>
      <w:r w:rsidRPr="00747F92">
        <w:tab/>
      </w:r>
      <w:r w:rsidRPr="00747F92">
        <w:tab/>
      </w:r>
      <w:r>
        <w:rPr>
          <w:u w:val="dotted"/>
        </w:rPr>
        <w:tab/>
      </w:r>
      <w:r>
        <w:rPr>
          <w:u w:val="dotted"/>
        </w:rPr>
        <w:tab/>
      </w:r>
      <w:r w:rsidRPr="00747F92">
        <w:t xml:space="preserve">, REGON </w:t>
      </w:r>
      <w:r>
        <w:rPr>
          <w:u w:val="dotted"/>
        </w:rPr>
        <w:tab/>
      </w:r>
      <w:r>
        <w:rPr>
          <w:u w:val="dotted"/>
        </w:rPr>
        <w:tab/>
      </w:r>
      <w:r w:rsidRPr="00747F92">
        <w:t xml:space="preserve">, </w:t>
      </w:r>
    </w:p>
    <w:p w14:paraId="0B533A0E" w14:textId="77777777" w:rsidR="00747F92" w:rsidRPr="00747F92" w:rsidRDefault="00747F92" w:rsidP="00747F92">
      <w:pPr>
        <w:pStyle w:val="Styl6"/>
        <w:ind w:left="1842" w:firstLine="282"/>
        <w:rPr>
          <w:u w:val="dotted"/>
        </w:rPr>
      </w:pPr>
      <w:r w:rsidRPr="00747F92">
        <w:t>reprezentowany przez:</w:t>
      </w:r>
    </w:p>
    <w:p w14:paraId="6D2D668F" w14:textId="69E73565" w:rsidR="00747F92" w:rsidRPr="003D4691" w:rsidRDefault="00747F92" w:rsidP="00747F92">
      <w:pPr>
        <w:pStyle w:val="Styl6"/>
        <w:rPr>
          <w:u w:val="dotted"/>
        </w:rPr>
      </w:pPr>
      <w:r w:rsidRPr="00747F92">
        <w:tab/>
      </w:r>
      <w:r w:rsidRPr="00747F92">
        <w:tab/>
      </w:r>
      <w:r w:rsidRPr="00747F92"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12E6D02E" w14:textId="01C47C75" w:rsidR="00747F92" w:rsidRPr="00747F92" w:rsidRDefault="00747F92" w:rsidP="00747F92">
      <w:pPr>
        <w:pStyle w:val="Styl6"/>
      </w:pPr>
      <w:r>
        <w:tab/>
      </w:r>
      <w:r>
        <w:tab/>
      </w:r>
      <w: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Pr="00747F92">
        <w:tab/>
      </w:r>
      <w:r w:rsidRPr="00747F92">
        <w:tab/>
      </w:r>
      <w:r w:rsidRPr="00747F92">
        <w:tab/>
      </w:r>
    </w:p>
    <w:p w14:paraId="3BCD24D1" w14:textId="77777777" w:rsidR="00747F92" w:rsidRPr="00A2565E" w:rsidRDefault="00747F92" w:rsidP="00A2565E">
      <w:pPr>
        <w:pStyle w:val="Styl6"/>
      </w:pPr>
    </w:p>
    <w:p w14:paraId="2FCE6C8D" w14:textId="5926B515" w:rsidR="007A43A7" w:rsidRPr="007A43A7" w:rsidRDefault="007A43A7" w:rsidP="00A2565E">
      <w:pPr>
        <w:pStyle w:val="Styl6"/>
        <w:rPr>
          <w:u w:val="dotted"/>
        </w:rPr>
      </w:pPr>
      <w:r>
        <w:t>Okres pielęgnacji: od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Pr="007A43A7">
        <w:t>do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7023725D" w14:textId="77777777" w:rsidR="007A43A7" w:rsidRDefault="007A43A7" w:rsidP="00A2565E">
      <w:pPr>
        <w:pStyle w:val="Styl6"/>
      </w:pPr>
    </w:p>
    <w:p w14:paraId="1C095BF1" w14:textId="57332EBA" w:rsidR="001E0AB3" w:rsidRDefault="007A43A7" w:rsidP="00A2565E">
      <w:pPr>
        <w:pStyle w:val="Styl6"/>
        <w:rPr>
          <w:b/>
        </w:rPr>
      </w:pPr>
      <w:r w:rsidRPr="007A43A7">
        <w:rPr>
          <w:b/>
        </w:rPr>
        <w:t>Warunki kontroli</w:t>
      </w:r>
      <w:r w:rsidR="001E0AB3" w:rsidRPr="007A43A7">
        <w:rPr>
          <w:b/>
        </w:rPr>
        <w:t>:</w:t>
      </w:r>
    </w:p>
    <w:p w14:paraId="619481FD" w14:textId="194BC0BF" w:rsidR="007A43A7" w:rsidRDefault="007A43A7" w:rsidP="00A2565E">
      <w:pPr>
        <w:pStyle w:val="Styl6"/>
        <w:rPr>
          <w:b/>
        </w:rPr>
      </w:pPr>
    </w:p>
    <w:p w14:paraId="0A2E2034" w14:textId="11DFADD0" w:rsidR="007A43A7" w:rsidRPr="007A43A7" w:rsidRDefault="007A43A7" w:rsidP="00A2565E">
      <w:pPr>
        <w:pStyle w:val="Styl6"/>
        <w:rPr>
          <w:b/>
        </w:rPr>
      </w:pPr>
      <w:r>
        <w:rPr>
          <w:b/>
        </w:rPr>
        <w:t>Kontrola prac w okresie pielęgnacji polega na:</w:t>
      </w:r>
    </w:p>
    <w:p w14:paraId="6A1EFAF8" w14:textId="2AAD2F17" w:rsidR="007430A9" w:rsidRDefault="007A43A7" w:rsidP="00A2565E">
      <w:pPr>
        <w:pStyle w:val="Styl6"/>
      </w:pPr>
      <w:r>
        <w:t>- sprawdzenie stanu zdrowotnego roślin, ich żywotności i ilości;</w:t>
      </w:r>
    </w:p>
    <w:p w14:paraId="50F45B39" w14:textId="4D3C1285" w:rsidR="007A43A7" w:rsidRDefault="007A43A7" w:rsidP="00A2565E">
      <w:pPr>
        <w:pStyle w:val="Styl6"/>
      </w:pPr>
      <w:r>
        <w:t>- jakości wykonania</w:t>
      </w:r>
      <w:r w:rsidR="005110D2">
        <w:t xml:space="preserve"> prac pielęgnacyjnych (podlewania, cięcia);</w:t>
      </w:r>
    </w:p>
    <w:p w14:paraId="2967181C" w14:textId="6AEE2631" w:rsidR="005110D2" w:rsidRDefault="005110D2" w:rsidP="00A2565E">
      <w:pPr>
        <w:pStyle w:val="Styl6"/>
      </w:pPr>
      <w:r>
        <w:t>- grubości i wypełnienia materiału ściółkującego;</w:t>
      </w:r>
    </w:p>
    <w:p w14:paraId="3211E22D" w14:textId="50C68521" w:rsidR="005110D2" w:rsidRDefault="005110D2" w:rsidP="00A2565E">
      <w:pPr>
        <w:pStyle w:val="Styl6"/>
      </w:pPr>
      <w:r>
        <w:t>- stanu wygrodzenia (jeśli dotyczy).</w:t>
      </w:r>
    </w:p>
    <w:p w14:paraId="282D7495" w14:textId="149F67BD" w:rsidR="00C84971" w:rsidRDefault="00C84971" w:rsidP="00747F92">
      <w:pPr>
        <w:pStyle w:val="Styl6"/>
        <w:rPr>
          <w:b/>
        </w:rPr>
      </w:pPr>
    </w:p>
    <w:p w14:paraId="425B74F5" w14:textId="665A8D2E" w:rsidR="005110D2" w:rsidRDefault="005110D2" w:rsidP="00747F92">
      <w:pPr>
        <w:pStyle w:val="Styl6"/>
        <w:rPr>
          <w:b/>
        </w:rPr>
      </w:pPr>
      <w:r>
        <w:rPr>
          <w:b/>
        </w:rPr>
        <w:t>Dodatkowe uwagi:</w:t>
      </w:r>
    </w:p>
    <w:p w14:paraId="3AE6FA19" w14:textId="3F07A418" w:rsidR="005110D2" w:rsidRPr="005110D2" w:rsidRDefault="005110D2" w:rsidP="00747F92">
      <w:pPr>
        <w:pStyle w:val="Styl6"/>
        <w:rPr>
          <w:b/>
          <w:u w:val="dotted"/>
        </w:rPr>
      </w:pP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</w:p>
    <w:p w14:paraId="3DC2FFA6" w14:textId="77777777" w:rsidR="005110D2" w:rsidRDefault="005110D2" w:rsidP="00747F92">
      <w:pPr>
        <w:pStyle w:val="Styl6"/>
        <w:rPr>
          <w:b/>
        </w:rPr>
      </w:pPr>
    </w:p>
    <w:p w14:paraId="0D08DF6D" w14:textId="08DF33D0" w:rsidR="00747F92" w:rsidRPr="00747F92" w:rsidRDefault="00BE48D6" w:rsidP="00747F92">
      <w:pPr>
        <w:pStyle w:val="Styl6"/>
      </w:pPr>
      <w:r>
        <w:t>Realizacja umowy zgodnie z umową i OPZ w terminie umowy.</w:t>
      </w:r>
    </w:p>
    <w:p w14:paraId="287018BD" w14:textId="77777777" w:rsidR="00747F92" w:rsidRPr="00747F92" w:rsidRDefault="00747F92" w:rsidP="00747F92">
      <w:pPr>
        <w:pStyle w:val="Styl6"/>
      </w:pPr>
      <w:r w:rsidRPr="00747F92">
        <w:t>Protokół sporządzono w dwóch jednobrzmiących egzemplarzach. Po jednym dla każdej ze stron.</w:t>
      </w:r>
    </w:p>
    <w:p w14:paraId="6F71D0B7" w14:textId="77777777" w:rsidR="00747F92" w:rsidRPr="00747F92" w:rsidRDefault="00747F92" w:rsidP="00747F92">
      <w:pPr>
        <w:pStyle w:val="Styl6"/>
      </w:pPr>
    </w:p>
    <w:p w14:paraId="7C60F64F" w14:textId="77777777" w:rsidR="00747F92" w:rsidRPr="00747F92" w:rsidRDefault="00747F92" w:rsidP="00747F92">
      <w:pPr>
        <w:pStyle w:val="Styl6"/>
      </w:pPr>
    </w:p>
    <w:p w14:paraId="2ED64264" w14:textId="77777777" w:rsidR="00747F92" w:rsidRPr="00747F92" w:rsidRDefault="00747F92" w:rsidP="00747F92">
      <w:pPr>
        <w:pStyle w:val="Styl6"/>
      </w:pPr>
    </w:p>
    <w:p w14:paraId="6CBDBC62" w14:textId="744FB9D5" w:rsidR="00747F92" w:rsidRPr="00747F92" w:rsidRDefault="00747F92" w:rsidP="00747F92">
      <w:pPr>
        <w:pStyle w:val="Styl6"/>
      </w:pPr>
      <w:r w:rsidRPr="00747F92">
        <w:t>Przekazujący</w:t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  <w:t>Przejmujący</w:t>
      </w:r>
      <w:r w:rsidRPr="00747F92">
        <w:tab/>
      </w:r>
    </w:p>
    <w:p w14:paraId="68C82CFC" w14:textId="7B6FDC8C" w:rsidR="00E141AD" w:rsidRPr="00C84971" w:rsidRDefault="00C84971" w:rsidP="00747F92">
      <w:pPr>
        <w:pStyle w:val="Styl6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4971">
        <w:rPr>
          <w:u w:val="dotted"/>
        </w:rPr>
        <w:tab/>
      </w:r>
      <w:r>
        <w:rPr>
          <w:u w:val="dotted"/>
        </w:rPr>
        <w:tab/>
      </w:r>
      <w:r w:rsidRPr="00C84971">
        <w:rPr>
          <w:u w:val="dotted"/>
        </w:rPr>
        <w:tab/>
      </w:r>
      <w:r>
        <w:tab/>
      </w:r>
      <w:r w:rsidRPr="00C84971">
        <w:tab/>
      </w:r>
      <w:bookmarkEnd w:id="0"/>
      <w:bookmarkEnd w:id="1"/>
    </w:p>
    <w:sectPr w:rsidR="00E141AD" w:rsidRPr="00C84971" w:rsidSect="004D6E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691" w:right="985" w:bottom="750" w:left="993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5C92E" w14:textId="77777777" w:rsidR="001E018E" w:rsidRDefault="001E018E" w:rsidP="00470A12">
      <w:pPr>
        <w:spacing w:line="240" w:lineRule="auto"/>
      </w:pPr>
      <w:r>
        <w:separator/>
      </w:r>
    </w:p>
  </w:endnote>
  <w:endnote w:type="continuationSeparator" w:id="0">
    <w:p w14:paraId="171671AC" w14:textId="77777777" w:rsidR="001E018E" w:rsidRDefault="001E018E" w:rsidP="00470A12">
      <w:pPr>
        <w:spacing w:line="240" w:lineRule="auto"/>
      </w:pPr>
      <w:r>
        <w:continuationSeparator/>
      </w:r>
    </w:p>
  </w:endnote>
  <w:endnote w:type="continuationNotice" w:id="1">
    <w:p w14:paraId="32AB54D2" w14:textId="77777777" w:rsidR="001E018E" w:rsidRDefault="001E01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Symbol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7B14D" w14:textId="77777777" w:rsidR="0019568C" w:rsidRDefault="001956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1523654"/>
      <w:docPartObj>
        <w:docPartGallery w:val="Page Numbers (Bottom of Page)"/>
        <w:docPartUnique/>
      </w:docPartObj>
    </w:sdtPr>
    <w:sdtEndPr/>
    <w:sdtContent>
      <w:p w14:paraId="3A3BE3FF" w14:textId="77777777" w:rsidR="00295A8E" w:rsidRDefault="00295A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A67EF0" w14:textId="77777777" w:rsidR="00295A8E" w:rsidRDefault="00295A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9C256" w14:textId="77777777" w:rsidR="0019568C" w:rsidRDefault="00195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18EF4" w14:textId="77777777" w:rsidR="001E018E" w:rsidRDefault="001E018E" w:rsidP="00470A12">
      <w:pPr>
        <w:spacing w:line="240" w:lineRule="auto"/>
      </w:pPr>
      <w:r>
        <w:separator/>
      </w:r>
    </w:p>
  </w:footnote>
  <w:footnote w:type="continuationSeparator" w:id="0">
    <w:p w14:paraId="114EF6DF" w14:textId="77777777" w:rsidR="001E018E" w:rsidRDefault="001E018E" w:rsidP="00470A12">
      <w:pPr>
        <w:spacing w:line="240" w:lineRule="auto"/>
      </w:pPr>
      <w:r>
        <w:continuationSeparator/>
      </w:r>
    </w:p>
  </w:footnote>
  <w:footnote w:type="continuationNotice" w:id="1">
    <w:p w14:paraId="421C601F" w14:textId="77777777" w:rsidR="001E018E" w:rsidRDefault="001E01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E726" w14:textId="77777777" w:rsidR="0019568C" w:rsidRDefault="001956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F19F4" w14:textId="2C76F04E" w:rsidR="00295A8E" w:rsidRPr="00295A8E" w:rsidRDefault="00295A8E" w:rsidP="00470A12">
    <w:pPr>
      <w:widowControl w:val="0"/>
      <w:spacing w:line="240" w:lineRule="auto"/>
      <w:ind w:right="40"/>
      <w:jc w:val="both"/>
      <w:rPr>
        <w:rFonts w:ascii="Open Sans" w:eastAsia="Open Sans" w:hAnsi="Open Sans" w:cs="Open Sans"/>
        <w:sz w:val="20"/>
        <w:szCs w:val="20"/>
      </w:rPr>
    </w:pPr>
    <w:r w:rsidRPr="00295A8E">
      <w:rPr>
        <w:rFonts w:ascii="Open Sans" w:eastAsia="Open Sans" w:hAnsi="Open Sans" w:cs="Open Sans"/>
        <w:noProof/>
        <w:sz w:val="20"/>
        <w:szCs w:val="20"/>
      </w:rPr>
      <w:drawing>
        <wp:anchor distT="0" distB="0" distL="114300" distR="114300" simplePos="0" relativeHeight="251677696" behindDoc="1" locked="0" layoutInCell="1" allowOverlap="1" wp14:anchorId="21735B31" wp14:editId="32579039">
          <wp:simplePos x="0" y="0"/>
          <wp:positionH relativeFrom="column">
            <wp:posOffset>7620</wp:posOffset>
          </wp:positionH>
          <wp:positionV relativeFrom="paragraph">
            <wp:posOffset>162560</wp:posOffset>
          </wp:positionV>
          <wp:extent cx="1487805" cy="483235"/>
          <wp:effectExtent l="0" t="0" r="0" b="0"/>
          <wp:wrapTight wrapText="bothSides">
            <wp:wrapPolygon edited="0">
              <wp:start x="0" y="0"/>
              <wp:lineTo x="0" y="20436"/>
              <wp:lineTo x="21296" y="20436"/>
              <wp:lineTo x="21296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DA0096" w14:textId="77777777" w:rsidR="00295A8E" w:rsidRDefault="00295A8E" w:rsidP="0077600D">
    <w:pPr>
      <w:spacing w:line="240" w:lineRule="auto"/>
      <w:jc w:val="right"/>
      <w:rPr>
        <w:rFonts w:ascii="Open Sans" w:hAnsi="Open Sans" w:cs="Open Sans"/>
        <w:b/>
        <w:sz w:val="20"/>
        <w:szCs w:val="20"/>
      </w:rPr>
    </w:pPr>
    <w:bookmarkStart w:id="2" w:name="_Hlk109036827"/>
  </w:p>
  <w:bookmarkEnd w:id="2"/>
  <w:p w14:paraId="1EA017C8" w14:textId="77777777" w:rsidR="001F2EF4" w:rsidRDefault="001F2EF4" w:rsidP="001F2EF4">
    <w:pPr>
      <w:spacing w:line="240" w:lineRule="auto"/>
      <w:jc w:val="right"/>
      <w:rPr>
        <w:rFonts w:ascii="Open Sans" w:hAnsi="Open Sans" w:cs="Open Sans"/>
        <w:b/>
        <w:sz w:val="20"/>
        <w:szCs w:val="20"/>
      </w:rPr>
    </w:pPr>
  </w:p>
  <w:p w14:paraId="7EBD148A" w14:textId="77777777" w:rsidR="001F2EF4" w:rsidRPr="00076682" w:rsidRDefault="001F2EF4" w:rsidP="001F2EF4">
    <w:pPr>
      <w:spacing w:line="240" w:lineRule="auto"/>
      <w:ind w:right="-40"/>
      <w:jc w:val="right"/>
      <w:rPr>
        <w:rFonts w:ascii="Century Gothic" w:hAnsi="Century Gothic"/>
        <w:b/>
        <w:color w:val="999999"/>
        <w:sz w:val="20"/>
        <w:szCs w:val="20"/>
        <w:lang w:val="en-US"/>
      </w:rPr>
    </w:pPr>
  </w:p>
  <w:p w14:paraId="36C9FDE0" w14:textId="548E0B67" w:rsidR="001F2EF4" w:rsidRDefault="00665A8F" w:rsidP="001F2EF4">
    <w:pPr>
      <w:pStyle w:val="Nagwek"/>
      <w:tabs>
        <w:tab w:val="clear" w:pos="9072"/>
        <w:tab w:val="right" w:pos="4536"/>
      </w:tabs>
      <w:rPr>
        <w:rFonts w:ascii="Open Sans" w:hAnsi="Open Sans" w:cs="Open Sans"/>
        <w:sz w:val="18"/>
        <w:szCs w:val="16"/>
      </w:rPr>
    </w:pPr>
    <w:r w:rsidRPr="00295A8E">
      <w:rPr>
        <w:rFonts w:ascii="Open Sans" w:hAnsi="Open Sans" w:cs="Open Sans"/>
        <w:sz w:val="18"/>
        <w:szCs w:val="16"/>
      </w:rPr>
      <w:t>DZIAŁ PROJEKTOWANIA PRZESTRZENI PUBLICZNEJ</w:t>
    </w:r>
    <w:r w:rsidR="001F2EF4"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r w:rsidR="001F2EF4" w:rsidRPr="006C295C">
      <w:rPr>
        <w:rFonts w:ascii="Open Sans" w:hAnsi="Open Sans" w:cs="Open Sans"/>
        <w:sz w:val="16"/>
        <w:szCs w:val="16"/>
      </w:rPr>
      <w:tab/>
      <w:t>Załącznik nr 8</w:t>
    </w:r>
    <w:r w:rsidR="007A43A7">
      <w:rPr>
        <w:rFonts w:ascii="Open Sans" w:hAnsi="Open Sans" w:cs="Open Sans"/>
        <w:sz w:val="16"/>
        <w:szCs w:val="16"/>
      </w:rPr>
      <w:t>D</w:t>
    </w:r>
    <w:r w:rsidR="001F2EF4">
      <w:rPr>
        <w:rFonts w:ascii="Open Sans" w:hAnsi="Open Sans" w:cs="Open Sans"/>
        <w:sz w:val="16"/>
        <w:szCs w:val="16"/>
      </w:rPr>
      <w:t xml:space="preserve"> </w:t>
    </w:r>
    <w:r w:rsidR="001F2EF4" w:rsidRPr="006C295C">
      <w:rPr>
        <w:rFonts w:ascii="Open Sans" w:hAnsi="Open Sans" w:cs="Open Sans"/>
        <w:sz w:val="16"/>
        <w:szCs w:val="16"/>
      </w:rPr>
      <w:t xml:space="preserve">   do OPZ, Umowy</w:t>
    </w:r>
    <w:r w:rsidRPr="00665A8F">
      <w:rPr>
        <w:rFonts w:ascii="Open Sans" w:hAnsi="Open Sans" w:cs="Open Sans"/>
        <w:sz w:val="16"/>
        <w:szCs w:val="16"/>
      </w:rPr>
      <w:t xml:space="preserve"> ZP.4.IP.2026</w:t>
    </w:r>
  </w:p>
  <w:p w14:paraId="6C44D97D" w14:textId="29D421B6" w:rsidR="00295A8E" w:rsidRDefault="001F2EF4" w:rsidP="0019568C">
    <w:pPr>
      <w:spacing w:line="240" w:lineRule="auto"/>
      <w:jc w:val="right"/>
    </w:pPr>
    <w:r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r w:rsidR="00665A8F">
      <w:rPr>
        <w:rFonts w:ascii="Open Sans" w:hAnsi="Open Sans" w:cs="Open Sans"/>
        <w:sz w:val="18"/>
        <w:szCs w:val="16"/>
      </w:rPr>
      <w:tab/>
    </w:r>
    <w:r w:rsidR="00665A8F">
      <w:rPr>
        <w:rFonts w:ascii="Open Sans" w:hAnsi="Open Sans" w:cs="Open Sans"/>
        <w:sz w:val="18"/>
        <w:szCs w:val="16"/>
      </w:rPr>
      <w:tab/>
    </w:r>
    <w:r w:rsidR="00665A8F">
      <w:rPr>
        <w:rFonts w:ascii="Open Sans" w:hAnsi="Open Sans" w:cs="Open Sans"/>
        <w:sz w:val="18"/>
        <w:szCs w:val="16"/>
      </w:rPr>
      <w:tab/>
    </w:r>
    <w:r w:rsidR="00665A8F">
      <w:rPr>
        <w:rFonts w:ascii="Open Sans" w:hAnsi="Open Sans" w:cs="Open Sans"/>
        <w:sz w:val="18"/>
        <w:szCs w:val="16"/>
      </w:rPr>
      <w:tab/>
    </w:r>
    <w:bookmarkStart w:id="3" w:name="_GoBack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C771F" w14:textId="77777777" w:rsidR="0019568C" w:rsidRDefault="001956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1004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hint="default"/>
      </w:rPr>
    </w:lvl>
  </w:abstractNum>
  <w:abstractNum w:abstractNumId="8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700"/>
        </w:tabs>
        <w:ind w:left="680" w:hanging="340"/>
      </w:pPr>
      <w:rPr>
        <w:rFonts w:ascii="Wingdings" w:hAnsi="Wingdings"/>
      </w:rPr>
    </w:lvl>
  </w:abstractNum>
  <w:abstractNum w:abstractNumId="9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1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1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▪"/>
      <w:lvlJc w:val="left"/>
      <w:pPr>
        <w:tabs>
          <w:tab w:val="num" w:pos="360"/>
        </w:tabs>
        <w:ind w:left="284" w:hanging="284"/>
      </w:pPr>
      <w:rPr>
        <w:rFonts w:ascii="Times New Roman" w:hAnsi="Times New Roman"/>
      </w:rPr>
    </w:lvl>
    <w:lvl w:ilvl="1">
      <w:start w:val="1"/>
      <w:numFmt w:val="bullet"/>
      <w:lvlText w:val="▪"/>
      <w:lvlJc w:val="left"/>
      <w:pPr>
        <w:tabs>
          <w:tab w:val="num" w:pos="644"/>
        </w:tabs>
        <w:ind w:left="624" w:hanging="340"/>
      </w:pPr>
      <w:rPr>
        <w:rFonts w:ascii="Times New Roman" w:hAnsi="Times New Roman"/>
      </w:rPr>
    </w:lvl>
    <w:lvl w:ilvl="2">
      <w:start w:val="1"/>
      <w:numFmt w:val="bullet"/>
      <w:lvlText w:val="▪"/>
      <w:lvlJc w:val="left"/>
      <w:pPr>
        <w:tabs>
          <w:tab w:val="num" w:pos="360"/>
        </w:tabs>
        <w:ind w:left="340" w:hanging="34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3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4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15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6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</w:abstractNum>
  <w:abstractNum w:abstractNumId="18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 w15:restartNumberingAfterBreak="0">
    <w:nsid w:val="00000030"/>
    <w:multiLevelType w:val="single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 w15:restartNumberingAfterBreak="0">
    <w:nsid w:val="00000035"/>
    <w:multiLevelType w:val="singleLevel"/>
    <w:tmpl w:val="00000035"/>
    <w:name w:val="WW8Num53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1" w15:restartNumberingAfterBreak="0">
    <w:nsid w:val="0000003B"/>
    <w:multiLevelType w:val="singleLevel"/>
    <w:tmpl w:val="0000003B"/>
    <w:name w:val="WW8Num59"/>
    <w:lvl w:ilvl="0">
      <w:start w:val="1"/>
      <w:numFmt w:val="bullet"/>
      <w:lvlText w:val=""/>
      <w:lvlJc w:val="left"/>
      <w:pPr>
        <w:tabs>
          <w:tab w:val="num" w:pos="700"/>
        </w:tabs>
        <w:ind w:left="624" w:hanging="284"/>
      </w:pPr>
      <w:rPr>
        <w:rFonts w:ascii="Symbol" w:hAnsi="Symbol"/>
      </w:rPr>
    </w:lvl>
  </w:abstractNum>
  <w:abstractNum w:abstractNumId="22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23" w15:restartNumberingAfterBreak="0">
    <w:nsid w:val="00000040"/>
    <w:multiLevelType w:val="singleLevel"/>
    <w:tmpl w:val="00000040"/>
    <w:name w:val="WW8Num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4" w15:restartNumberingAfterBreak="0">
    <w:nsid w:val="00000044"/>
    <w:multiLevelType w:val="singleLevel"/>
    <w:tmpl w:val="00000044"/>
    <w:name w:val="WW8Num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5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6" w15:restartNumberingAfterBreak="0">
    <w:nsid w:val="00000046"/>
    <w:multiLevelType w:val="singleLevel"/>
    <w:tmpl w:val="00000046"/>
    <w:name w:val="WW8Num7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</w:abstractNum>
  <w:abstractNum w:abstractNumId="27" w15:restartNumberingAfterBreak="0">
    <w:nsid w:val="0000004A"/>
    <w:multiLevelType w:val="singleLevel"/>
    <w:tmpl w:val="0000004A"/>
    <w:name w:val="WW8Num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 w15:restartNumberingAfterBreak="0">
    <w:nsid w:val="0000004C"/>
    <w:multiLevelType w:val="singleLevel"/>
    <w:tmpl w:val="0000004C"/>
    <w:name w:val="WW8Num76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9" w15:restartNumberingAfterBreak="0">
    <w:nsid w:val="0000004E"/>
    <w:multiLevelType w:val="singleLevel"/>
    <w:tmpl w:val="0000004E"/>
    <w:name w:val="WW8Num78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rebuchet MS" w:hAnsi="Trebuchet MS"/>
        <w:color w:val="auto"/>
      </w:rPr>
    </w:lvl>
  </w:abstractNum>
  <w:abstractNum w:abstractNumId="30" w15:restartNumberingAfterBreak="0">
    <w:nsid w:val="00000051"/>
    <w:multiLevelType w:val="singleLevel"/>
    <w:tmpl w:val="00000051"/>
    <w:name w:val="WW8Num81"/>
    <w:lvl w:ilvl="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/>
      </w:rPr>
    </w:lvl>
  </w:abstractNum>
  <w:abstractNum w:abstractNumId="31" w15:restartNumberingAfterBreak="0">
    <w:nsid w:val="00000054"/>
    <w:multiLevelType w:val="singleLevel"/>
    <w:tmpl w:val="00000054"/>
    <w:name w:val="WW8Num8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2" w15:restartNumberingAfterBreak="0">
    <w:nsid w:val="00000059"/>
    <w:multiLevelType w:val="singleLevel"/>
    <w:tmpl w:val="00000059"/>
    <w:name w:val="WW8Num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 w15:restartNumberingAfterBreak="0">
    <w:nsid w:val="0000005A"/>
    <w:multiLevelType w:val="singleLevel"/>
    <w:tmpl w:val="0000005A"/>
    <w:name w:val="WW8Num9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color w:val="auto"/>
      </w:rPr>
    </w:lvl>
  </w:abstractNum>
  <w:abstractNum w:abstractNumId="34" w15:restartNumberingAfterBreak="0">
    <w:nsid w:val="0000005B"/>
    <w:multiLevelType w:val="single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35" w15:restartNumberingAfterBreak="0">
    <w:nsid w:val="0000005D"/>
    <w:multiLevelType w:val="singleLevel"/>
    <w:tmpl w:val="0000005D"/>
    <w:name w:val="WW8Num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6" w15:restartNumberingAfterBreak="0">
    <w:nsid w:val="00000060"/>
    <w:multiLevelType w:val="singleLevel"/>
    <w:tmpl w:val="00000060"/>
    <w:name w:val="WW8Num97"/>
    <w:lvl w:ilvl="0">
      <w:start w:val="1"/>
      <w:numFmt w:val="bullet"/>
      <w:lvlText w:val="▪"/>
      <w:lvlJc w:val="left"/>
      <w:pPr>
        <w:tabs>
          <w:tab w:val="num" w:pos="720"/>
        </w:tabs>
        <w:ind w:left="700" w:hanging="340"/>
      </w:pPr>
      <w:rPr>
        <w:rFonts w:ascii="Times New Roman" w:hAnsi="Times New Roman"/>
      </w:rPr>
    </w:lvl>
  </w:abstractNum>
  <w:abstractNum w:abstractNumId="37" w15:restartNumberingAfterBreak="0">
    <w:nsid w:val="00000062"/>
    <w:multiLevelType w:val="singleLevel"/>
    <w:tmpl w:val="00000062"/>
    <w:name w:val="WW8Num99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rebuchet MS" w:hAnsi="Trebuchet MS"/>
      </w:rPr>
    </w:lvl>
  </w:abstractNum>
  <w:abstractNum w:abstractNumId="38" w15:restartNumberingAfterBreak="0">
    <w:nsid w:val="00000064"/>
    <w:multiLevelType w:val="singleLevel"/>
    <w:tmpl w:val="00000064"/>
    <w:name w:val="WW8Num101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39" w15:restartNumberingAfterBreak="0">
    <w:nsid w:val="00000065"/>
    <w:multiLevelType w:val="singleLevel"/>
    <w:tmpl w:val="00000065"/>
    <w:name w:val="WW8Num102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0" w15:restartNumberingAfterBreak="0">
    <w:nsid w:val="00000067"/>
    <w:multiLevelType w:val="multilevel"/>
    <w:tmpl w:val="00000067"/>
    <w:name w:val="WW8Num1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"/>
      <w:lvlJc w:val="left"/>
      <w:pPr>
        <w:tabs>
          <w:tab w:val="num" w:pos="1061"/>
        </w:tabs>
        <w:ind w:left="1061" w:hanging="341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1" w15:restartNumberingAfterBreak="0">
    <w:nsid w:val="00000068"/>
    <w:multiLevelType w:val="singleLevel"/>
    <w:tmpl w:val="00000068"/>
    <w:name w:val="WW8Num105"/>
    <w:lvl w:ilvl="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/>
      </w:rPr>
    </w:lvl>
  </w:abstractNum>
  <w:abstractNum w:abstractNumId="42" w15:restartNumberingAfterBreak="0">
    <w:nsid w:val="00000069"/>
    <w:multiLevelType w:val="singleLevel"/>
    <w:tmpl w:val="00000069"/>
    <w:name w:val="WW8Num106"/>
    <w:lvl w:ilvl="0">
      <w:start w:val="1"/>
      <w:numFmt w:val="bullet"/>
      <w:lvlText w:val="-"/>
      <w:lvlJc w:val="left"/>
      <w:pPr>
        <w:tabs>
          <w:tab w:val="num" w:pos="760"/>
        </w:tabs>
        <w:ind w:left="741" w:hanging="341"/>
      </w:pPr>
      <w:rPr>
        <w:rFonts w:ascii="OpenSymbol" w:eastAsia="OpenSymbol"/>
      </w:rPr>
    </w:lvl>
  </w:abstractNum>
  <w:abstractNum w:abstractNumId="43" w15:restartNumberingAfterBreak="0">
    <w:nsid w:val="0000006B"/>
    <w:multiLevelType w:val="singleLevel"/>
    <w:tmpl w:val="0000006B"/>
    <w:name w:val="WW8Num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4" w15:restartNumberingAfterBreak="0">
    <w:nsid w:val="0000006C"/>
    <w:multiLevelType w:val="singleLevel"/>
    <w:tmpl w:val="0000006C"/>
    <w:name w:val="WW8Num109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45" w15:restartNumberingAfterBreak="0">
    <w:nsid w:val="0000006E"/>
    <w:multiLevelType w:val="multilevel"/>
    <w:tmpl w:val="0000006E"/>
    <w:name w:val="WW8Num111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eastAsia="OpenSymbol"/>
      </w:rPr>
    </w:lvl>
  </w:abstractNum>
  <w:abstractNum w:abstractNumId="46" w15:restartNumberingAfterBreak="0">
    <w:nsid w:val="030B771A"/>
    <w:multiLevelType w:val="hybridMultilevel"/>
    <w:tmpl w:val="EFCAA9C8"/>
    <w:lvl w:ilvl="0" w:tplc="C9CE603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5B7884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940D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000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1236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88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FC11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FC16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8CE7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316BA9D"/>
    <w:multiLevelType w:val="multilevel"/>
    <w:tmpl w:val="A1FE1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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F596D0A"/>
    <w:multiLevelType w:val="hybridMultilevel"/>
    <w:tmpl w:val="66F67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1540246"/>
    <w:multiLevelType w:val="hybridMultilevel"/>
    <w:tmpl w:val="591856EE"/>
    <w:lvl w:ilvl="0" w:tplc="704212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9D170F"/>
    <w:multiLevelType w:val="hybridMultilevel"/>
    <w:tmpl w:val="487AF1AC"/>
    <w:lvl w:ilvl="0" w:tplc="FFFFFFFF">
      <w:start w:val="1"/>
      <w:numFmt w:val="bullet"/>
      <w:pStyle w:val="Styl9"/>
      <w:lvlText w:val="◦"/>
      <w:lvlJc w:val="left"/>
      <w:pPr>
        <w:ind w:left="1146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13D170A9"/>
    <w:multiLevelType w:val="multilevel"/>
    <w:tmpl w:val="F2A6771E"/>
    <w:lvl w:ilvl="0">
      <w:start w:val="1"/>
      <w:numFmt w:val="decimal"/>
      <w:pStyle w:val="Styl4"/>
      <w:lvlText w:val="%1."/>
      <w:lvlJc w:val="left"/>
      <w:pPr>
        <w:ind w:left="360" w:hanging="360"/>
      </w:pPr>
    </w:lvl>
    <w:lvl w:ilvl="1">
      <w:start w:val="1"/>
      <w:numFmt w:val="decimal"/>
      <w:pStyle w:val="Styl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13DA382B"/>
    <w:multiLevelType w:val="hybridMultilevel"/>
    <w:tmpl w:val="054EC17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147623EE"/>
    <w:multiLevelType w:val="hybridMultilevel"/>
    <w:tmpl w:val="4F10A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A59787A"/>
    <w:multiLevelType w:val="hybridMultilevel"/>
    <w:tmpl w:val="26AAB10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C12CC26"/>
    <w:multiLevelType w:val="hybridMultilevel"/>
    <w:tmpl w:val="31A88080"/>
    <w:lvl w:ilvl="0" w:tplc="1FAEB05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6B8EC6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E44E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5A50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612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22A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E4D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DE0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BC24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D1D3E8B"/>
    <w:multiLevelType w:val="hybridMultilevel"/>
    <w:tmpl w:val="A1B41570"/>
    <w:lvl w:ilvl="0" w:tplc="ED880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BE00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1C4A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45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4C4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CA4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6AEB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8AA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C4E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E804F99"/>
    <w:multiLevelType w:val="hybridMultilevel"/>
    <w:tmpl w:val="EBD4A78E"/>
    <w:lvl w:ilvl="0" w:tplc="8E5E1C92">
      <w:start w:val="1"/>
      <w:numFmt w:val="lowerLetter"/>
      <w:pStyle w:val="Styl7"/>
      <w:lvlText w:val="%1."/>
      <w:lvlJc w:val="left"/>
      <w:pPr>
        <w:ind w:left="114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1F2872EC"/>
    <w:multiLevelType w:val="hybridMultilevel"/>
    <w:tmpl w:val="F4027C2A"/>
    <w:lvl w:ilvl="0" w:tplc="C60EA036">
      <w:start w:val="1"/>
      <w:numFmt w:val="decimalZero"/>
      <w:pStyle w:val="Styl17"/>
      <w:lvlText w:val="%1. V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FD27AFA"/>
    <w:multiLevelType w:val="multilevel"/>
    <w:tmpl w:val="2954FAD0"/>
    <w:styleLink w:val="WWNum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23373C5C"/>
    <w:multiLevelType w:val="hybridMultilevel"/>
    <w:tmpl w:val="E3746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4D712">
      <w:start w:val="60"/>
      <w:numFmt w:val="bullet"/>
      <w:lvlText w:val="•"/>
      <w:lvlJc w:val="left"/>
      <w:pPr>
        <w:ind w:left="1440" w:hanging="360"/>
      </w:pPr>
      <w:rPr>
        <w:rFonts w:ascii="Open Sans" w:eastAsia="Times New Roman" w:hAnsi="Open Sans" w:cs="Open San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3E42904"/>
    <w:multiLevelType w:val="hybridMultilevel"/>
    <w:tmpl w:val="7E2CD9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272A88E6"/>
    <w:multiLevelType w:val="hybridMultilevel"/>
    <w:tmpl w:val="BB06462E"/>
    <w:lvl w:ilvl="0" w:tplc="CF4AC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0CED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8AB6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EEF7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6B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4A40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F048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0E85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1C2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73D65BC"/>
    <w:multiLevelType w:val="hybridMultilevel"/>
    <w:tmpl w:val="54BAC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7B96DA1"/>
    <w:multiLevelType w:val="hybridMultilevel"/>
    <w:tmpl w:val="0920541C"/>
    <w:lvl w:ilvl="0" w:tplc="1126470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A9C20F1"/>
    <w:multiLevelType w:val="hybridMultilevel"/>
    <w:tmpl w:val="181681D8"/>
    <w:lvl w:ilvl="0" w:tplc="8B444D2A">
      <w:start w:val="1"/>
      <w:numFmt w:val="decimalZero"/>
      <w:lvlText w:val="%1. IV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6D08B72">
      <w:start w:val="1"/>
      <w:numFmt w:val="decimalZero"/>
      <w:pStyle w:val="Styl14"/>
      <w:lvlText w:val="%3. IV"/>
      <w:lvlJc w:val="left"/>
      <w:pPr>
        <w:ind w:left="2160" w:hanging="18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A5251C"/>
    <w:multiLevelType w:val="hybridMultilevel"/>
    <w:tmpl w:val="FEA225BA"/>
    <w:lvl w:ilvl="0" w:tplc="C7E4EF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A669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B418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A60F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870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D48E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EC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12CE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0E27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DFF2004"/>
    <w:multiLevelType w:val="hybridMultilevel"/>
    <w:tmpl w:val="F5D6D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AFF6102"/>
    <w:multiLevelType w:val="hybridMultilevel"/>
    <w:tmpl w:val="9A18F4A6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BF77DE5"/>
    <w:multiLevelType w:val="hybridMultilevel"/>
    <w:tmpl w:val="0EAAF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1CD6FC7"/>
    <w:multiLevelType w:val="hybridMultilevel"/>
    <w:tmpl w:val="8090B32C"/>
    <w:lvl w:ilvl="0" w:tplc="6FE8A466">
      <w:start w:val="1"/>
      <w:numFmt w:val="bullet"/>
      <w:lvlText w:val=""/>
      <w:lvlJc w:val="left"/>
      <w:pPr>
        <w:ind w:left="79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71" w15:restartNumberingAfterBreak="0">
    <w:nsid w:val="52EE2AFD"/>
    <w:multiLevelType w:val="hybridMultilevel"/>
    <w:tmpl w:val="980EFD84"/>
    <w:lvl w:ilvl="0" w:tplc="540808BA">
      <w:start w:val="1"/>
      <w:numFmt w:val="bullet"/>
      <w:pStyle w:val="Styl16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2" w15:restartNumberingAfterBreak="0">
    <w:nsid w:val="562F0A41"/>
    <w:multiLevelType w:val="hybridMultilevel"/>
    <w:tmpl w:val="27EA87F0"/>
    <w:lvl w:ilvl="0" w:tplc="555647E6">
      <w:start w:val="1"/>
      <w:numFmt w:val="decimalZero"/>
      <w:lvlText w:val="%1. III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Styl10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D6787B"/>
    <w:multiLevelType w:val="hybridMultilevel"/>
    <w:tmpl w:val="BBF08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92DF0EC"/>
    <w:multiLevelType w:val="hybridMultilevel"/>
    <w:tmpl w:val="5CF0C79C"/>
    <w:lvl w:ilvl="0" w:tplc="3236C4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D98D69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3C6E96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3A4661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63074E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D74F12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EA454B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3E81D1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1CA73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5B4401EC"/>
    <w:multiLevelType w:val="hybridMultilevel"/>
    <w:tmpl w:val="B5B0BD1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DAFEEE5"/>
    <w:multiLevelType w:val="hybridMultilevel"/>
    <w:tmpl w:val="77E859E8"/>
    <w:lvl w:ilvl="0" w:tplc="A08E07D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16A29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8C48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CEA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1A4C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A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A4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5C23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C892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42A5D07"/>
    <w:multiLevelType w:val="hybridMultilevel"/>
    <w:tmpl w:val="FE6E76D6"/>
    <w:lvl w:ilvl="0" w:tplc="53D47DE4">
      <w:start w:val="1"/>
      <w:numFmt w:val="decimalZero"/>
      <w:pStyle w:val="Styl11"/>
      <w:lvlText w:val="%1. I"/>
      <w:lvlJc w:val="left"/>
      <w:pPr>
        <w:ind w:left="64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6EC0FD7"/>
    <w:multiLevelType w:val="hybridMultilevel"/>
    <w:tmpl w:val="953A465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38F1D4">
      <w:start w:val="1"/>
      <w:numFmt w:val="lowerLetter"/>
      <w:lvlText w:val="%2."/>
      <w:lvlJc w:val="left"/>
      <w:pPr>
        <w:ind w:left="1440" w:hanging="360"/>
      </w:pPr>
    </w:lvl>
    <w:lvl w:ilvl="2" w:tplc="FFE497BA">
      <w:start w:val="1"/>
      <w:numFmt w:val="lowerRoman"/>
      <w:lvlText w:val="%3."/>
      <w:lvlJc w:val="right"/>
      <w:pPr>
        <w:ind w:left="2160" w:hanging="180"/>
      </w:pPr>
    </w:lvl>
    <w:lvl w:ilvl="3" w:tplc="4B2682D6">
      <w:start w:val="1"/>
      <w:numFmt w:val="decimal"/>
      <w:lvlText w:val="%4."/>
      <w:lvlJc w:val="left"/>
      <w:pPr>
        <w:ind w:left="2880" w:hanging="360"/>
      </w:pPr>
    </w:lvl>
    <w:lvl w:ilvl="4" w:tplc="E5081DEE">
      <w:start w:val="1"/>
      <w:numFmt w:val="lowerLetter"/>
      <w:lvlText w:val="%5."/>
      <w:lvlJc w:val="left"/>
      <w:pPr>
        <w:ind w:left="3600" w:hanging="360"/>
      </w:pPr>
    </w:lvl>
    <w:lvl w:ilvl="5" w:tplc="9C1689B8">
      <w:start w:val="1"/>
      <w:numFmt w:val="lowerRoman"/>
      <w:lvlText w:val="%6."/>
      <w:lvlJc w:val="right"/>
      <w:pPr>
        <w:ind w:left="4320" w:hanging="180"/>
      </w:pPr>
    </w:lvl>
    <w:lvl w:ilvl="6" w:tplc="B75E0726">
      <w:start w:val="1"/>
      <w:numFmt w:val="decimal"/>
      <w:lvlText w:val="%7."/>
      <w:lvlJc w:val="left"/>
      <w:pPr>
        <w:ind w:left="5040" w:hanging="360"/>
      </w:pPr>
    </w:lvl>
    <w:lvl w:ilvl="7" w:tplc="A8787C38">
      <w:start w:val="1"/>
      <w:numFmt w:val="lowerLetter"/>
      <w:lvlText w:val="%8."/>
      <w:lvlJc w:val="left"/>
      <w:pPr>
        <w:ind w:left="5760" w:hanging="360"/>
      </w:pPr>
    </w:lvl>
    <w:lvl w:ilvl="8" w:tplc="01EC3080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F50C1E"/>
    <w:multiLevelType w:val="hybridMultilevel"/>
    <w:tmpl w:val="EBB66C76"/>
    <w:lvl w:ilvl="0" w:tplc="C69018A6">
      <w:start w:val="1"/>
      <w:numFmt w:val="decimalZero"/>
      <w:pStyle w:val="Styl8"/>
      <w:lvlText w:val="%1. II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0" w15:restartNumberingAfterBreak="0">
    <w:nsid w:val="70123BC9"/>
    <w:multiLevelType w:val="hybridMultilevel"/>
    <w:tmpl w:val="E9D402B0"/>
    <w:lvl w:ilvl="0" w:tplc="99A00E12">
      <w:start w:val="1"/>
      <w:numFmt w:val="decimalZero"/>
      <w:pStyle w:val="Styl12"/>
      <w:lvlText w:val="%1. III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1" w15:restartNumberingAfterBreak="0">
    <w:nsid w:val="75A16DC2"/>
    <w:multiLevelType w:val="hybridMultilevel"/>
    <w:tmpl w:val="E4F0818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2" w15:restartNumberingAfterBreak="0">
    <w:nsid w:val="75F206F0"/>
    <w:multiLevelType w:val="multilevel"/>
    <w:tmpl w:val="CB66910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809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3" w15:restartNumberingAfterBreak="0">
    <w:nsid w:val="76D80B3F"/>
    <w:multiLevelType w:val="hybridMultilevel"/>
    <w:tmpl w:val="305806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788569A5"/>
    <w:multiLevelType w:val="hybridMultilevel"/>
    <w:tmpl w:val="59B03F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8F6E0FE">
      <w:numFmt w:val="bullet"/>
      <w:lvlText w:val="•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7EAC6549"/>
    <w:multiLevelType w:val="hybridMultilevel"/>
    <w:tmpl w:val="1B505244"/>
    <w:lvl w:ilvl="0" w:tplc="4B080946">
      <w:start w:val="1"/>
      <w:numFmt w:val="upperRoman"/>
      <w:lvlText w:val="%1."/>
      <w:lvlJc w:val="right"/>
      <w:pPr>
        <w:ind w:left="518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1"/>
  </w:num>
  <w:num w:numId="2">
    <w:abstractNumId w:val="82"/>
  </w:num>
  <w:num w:numId="3">
    <w:abstractNumId w:val="50"/>
  </w:num>
  <w:num w:numId="4">
    <w:abstractNumId w:val="72"/>
  </w:num>
  <w:num w:numId="5">
    <w:abstractNumId w:val="57"/>
  </w:num>
  <w:num w:numId="6">
    <w:abstractNumId w:val="77"/>
  </w:num>
  <w:num w:numId="7">
    <w:abstractNumId w:val="57"/>
    <w:lvlOverride w:ilvl="0">
      <w:startOverride w:val="1"/>
    </w:lvlOverride>
  </w:num>
  <w:num w:numId="8">
    <w:abstractNumId w:val="57"/>
    <w:lvlOverride w:ilvl="0">
      <w:startOverride w:val="1"/>
    </w:lvlOverride>
  </w:num>
  <w:num w:numId="9">
    <w:abstractNumId w:val="79"/>
  </w:num>
  <w:num w:numId="10">
    <w:abstractNumId w:val="80"/>
  </w:num>
  <w:num w:numId="11">
    <w:abstractNumId w:val="57"/>
    <w:lvlOverride w:ilvl="0">
      <w:startOverride w:val="1"/>
    </w:lvlOverride>
  </w:num>
  <w:num w:numId="12">
    <w:abstractNumId w:val="65"/>
  </w:num>
  <w:num w:numId="13">
    <w:abstractNumId w:val="71"/>
  </w:num>
  <w:num w:numId="14">
    <w:abstractNumId w:val="59"/>
    <w:lvlOverride w:ilvl="0">
      <w:lvl w:ilvl="0">
        <w:start w:val="1"/>
        <w:numFmt w:val="lowerLetter"/>
        <w:lvlText w:val="%1."/>
        <w:lvlJc w:val="left"/>
        <w:pPr>
          <w:ind w:left="720" w:hanging="360"/>
        </w:pPr>
        <w:rPr>
          <w:color w:val="auto"/>
        </w:rPr>
      </w:lvl>
    </w:lvlOverride>
  </w:num>
  <w:num w:numId="15">
    <w:abstractNumId w:val="85"/>
  </w:num>
  <w:num w:numId="16">
    <w:abstractNumId w:val="52"/>
  </w:num>
  <w:num w:numId="17">
    <w:abstractNumId w:val="83"/>
  </w:num>
  <w:num w:numId="18">
    <w:abstractNumId w:val="84"/>
  </w:num>
  <w:num w:numId="19">
    <w:abstractNumId w:val="73"/>
  </w:num>
  <w:num w:numId="20">
    <w:abstractNumId w:val="74"/>
  </w:num>
  <w:num w:numId="21">
    <w:abstractNumId w:val="78"/>
  </w:num>
  <w:num w:numId="22">
    <w:abstractNumId w:val="76"/>
  </w:num>
  <w:num w:numId="23">
    <w:abstractNumId w:val="66"/>
  </w:num>
  <w:num w:numId="24">
    <w:abstractNumId w:val="56"/>
  </w:num>
  <w:num w:numId="25">
    <w:abstractNumId w:val="46"/>
  </w:num>
  <w:num w:numId="26">
    <w:abstractNumId w:val="62"/>
  </w:num>
  <w:num w:numId="27">
    <w:abstractNumId w:val="55"/>
  </w:num>
  <w:num w:numId="28">
    <w:abstractNumId w:val="70"/>
  </w:num>
  <w:num w:numId="29">
    <w:abstractNumId w:val="48"/>
  </w:num>
  <w:num w:numId="30">
    <w:abstractNumId w:val="68"/>
  </w:num>
  <w:num w:numId="31">
    <w:abstractNumId w:val="54"/>
  </w:num>
  <w:num w:numId="32">
    <w:abstractNumId w:val="79"/>
    <w:lvlOverride w:ilvl="0">
      <w:startOverride w:val="1"/>
    </w:lvlOverride>
  </w:num>
  <w:num w:numId="33">
    <w:abstractNumId w:val="67"/>
  </w:num>
  <w:num w:numId="34">
    <w:abstractNumId w:val="60"/>
  </w:num>
  <w:num w:numId="35">
    <w:abstractNumId w:val="61"/>
  </w:num>
  <w:num w:numId="36">
    <w:abstractNumId w:val="63"/>
  </w:num>
  <w:num w:numId="37">
    <w:abstractNumId w:val="59"/>
  </w:num>
  <w:num w:numId="38">
    <w:abstractNumId w:val="79"/>
    <w:lvlOverride w:ilvl="0">
      <w:startOverride w:val="4"/>
    </w:lvlOverride>
  </w:num>
  <w:num w:numId="39">
    <w:abstractNumId w:val="65"/>
  </w:num>
  <w:num w:numId="40">
    <w:abstractNumId w:val="80"/>
  </w:num>
  <w:num w:numId="41">
    <w:abstractNumId w:val="80"/>
  </w:num>
  <w:num w:numId="42">
    <w:abstractNumId w:val="53"/>
  </w:num>
  <w:num w:numId="43">
    <w:abstractNumId w:val="58"/>
  </w:num>
  <w:num w:numId="44">
    <w:abstractNumId w:val="75"/>
  </w:num>
  <w:num w:numId="45">
    <w:abstractNumId w:val="47"/>
  </w:num>
  <w:num w:numId="46">
    <w:abstractNumId w:val="64"/>
  </w:num>
  <w:num w:numId="47">
    <w:abstractNumId w:val="65"/>
  </w:num>
  <w:num w:numId="48">
    <w:abstractNumId w:val="49"/>
  </w:num>
  <w:num w:numId="49">
    <w:abstractNumId w:val="69"/>
  </w:num>
  <w:num w:numId="50">
    <w:abstractNumId w:val="8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A12"/>
    <w:rsid w:val="00000079"/>
    <w:rsid w:val="00001126"/>
    <w:rsid w:val="000040B7"/>
    <w:rsid w:val="0000474A"/>
    <w:rsid w:val="00010071"/>
    <w:rsid w:val="0001174F"/>
    <w:rsid w:val="00012C39"/>
    <w:rsid w:val="0001355E"/>
    <w:rsid w:val="00014EA1"/>
    <w:rsid w:val="00016DD0"/>
    <w:rsid w:val="00021B30"/>
    <w:rsid w:val="00021E4C"/>
    <w:rsid w:val="000234F7"/>
    <w:rsid w:val="00023762"/>
    <w:rsid w:val="00023DA7"/>
    <w:rsid w:val="000243DE"/>
    <w:rsid w:val="0002495D"/>
    <w:rsid w:val="00025974"/>
    <w:rsid w:val="000260E8"/>
    <w:rsid w:val="00030F69"/>
    <w:rsid w:val="00033D1B"/>
    <w:rsid w:val="000364B9"/>
    <w:rsid w:val="00036916"/>
    <w:rsid w:val="00036A95"/>
    <w:rsid w:val="00037E54"/>
    <w:rsid w:val="00040064"/>
    <w:rsid w:val="00040D2B"/>
    <w:rsid w:val="000411C7"/>
    <w:rsid w:val="000413F7"/>
    <w:rsid w:val="000414EB"/>
    <w:rsid w:val="00041601"/>
    <w:rsid w:val="000435C2"/>
    <w:rsid w:val="00044782"/>
    <w:rsid w:val="000458D8"/>
    <w:rsid w:val="0005337C"/>
    <w:rsid w:val="00053CBF"/>
    <w:rsid w:val="00064CBE"/>
    <w:rsid w:val="0007138F"/>
    <w:rsid w:val="00071666"/>
    <w:rsid w:val="00071FBC"/>
    <w:rsid w:val="00073CDA"/>
    <w:rsid w:val="000762BA"/>
    <w:rsid w:val="00077B73"/>
    <w:rsid w:val="0008018F"/>
    <w:rsid w:val="00081A07"/>
    <w:rsid w:val="0008289B"/>
    <w:rsid w:val="000828B6"/>
    <w:rsid w:val="00084449"/>
    <w:rsid w:val="0008571B"/>
    <w:rsid w:val="00087C1D"/>
    <w:rsid w:val="00087E45"/>
    <w:rsid w:val="0009051D"/>
    <w:rsid w:val="000945B5"/>
    <w:rsid w:val="0009499E"/>
    <w:rsid w:val="00094A96"/>
    <w:rsid w:val="000969C4"/>
    <w:rsid w:val="000A0699"/>
    <w:rsid w:val="000A18A4"/>
    <w:rsid w:val="000A3A1C"/>
    <w:rsid w:val="000A43B6"/>
    <w:rsid w:val="000A49B2"/>
    <w:rsid w:val="000A4B62"/>
    <w:rsid w:val="000B1927"/>
    <w:rsid w:val="000B31EF"/>
    <w:rsid w:val="000B3AE2"/>
    <w:rsid w:val="000B48D9"/>
    <w:rsid w:val="000B55F4"/>
    <w:rsid w:val="000C1B0B"/>
    <w:rsid w:val="000C2DEE"/>
    <w:rsid w:val="000C4B83"/>
    <w:rsid w:val="000C5B69"/>
    <w:rsid w:val="000C6F03"/>
    <w:rsid w:val="000C7749"/>
    <w:rsid w:val="000D1FA3"/>
    <w:rsid w:val="000D25D9"/>
    <w:rsid w:val="000D4A6B"/>
    <w:rsid w:val="000D521A"/>
    <w:rsid w:val="000D5615"/>
    <w:rsid w:val="000D5D85"/>
    <w:rsid w:val="000E177E"/>
    <w:rsid w:val="000E2683"/>
    <w:rsid w:val="000E62B2"/>
    <w:rsid w:val="000E67F6"/>
    <w:rsid w:val="000E767C"/>
    <w:rsid w:val="000F0C8C"/>
    <w:rsid w:val="000F32D2"/>
    <w:rsid w:val="000F3EDE"/>
    <w:rsid w:val="00105231"/>
    <w:rsid w:val="00105AD9"/>
    <w:rsid w:val="00107279"/>
    <w:rsid w:val="00107BCE"/>
    <w:rsid w:val="0011167B"/>
    <w:rsid w:val="001116CF"/>
    <w:rsid w:val="0011513C"/>
    <w:rsid w:val="00117455"/>
    <w:rsid w:val="0011771C"/>
    <w:rsid w:val="00120102"/>
    <w:rsid w:val="00123F2C"/>
    <w:rsid w:val="00131218"/>
    <w:rsid w:val="00131DD6"/>
    <w:rsid w:val="00136253"/>
    <w:rsid w:val="00142C14"/>
    <w:rsid w:val="00144E1E"/>
    <w:rsid w:val="00146255"/>
    <w:rsid w:val="00146B06"/>
    <w:rsid w:val="001470A4"/>
    <w:rsid w:val="00150B37"/>
    <w:rsid w:val="00153E98"/>
    <w:rsid w:val="0015673B"/>
    <w:rsid w:val="00157C87"/>
    <w:rsid w:val="00165E52"/>
    <w:rsid w:val="00166A69"/>
    <w:rsid w:val="0017065D"/>
    <w:rsid w:val="001722E3"/>
    <w:rsid w:val="00176AFD"/>
    <w:rsid w:val="001779BE"/>
    <w:rsid w:val="00181B05"/>
    <w:rsid w:val="001825ED"/>
    <w:rsid w:val="001826B2"/>
    <w:rsid w:val="001831EC"/>
    <w:rsid w:val="00185688"/>
    <w:rsid w:val="00190F31"/>
    <w:rsid w:val="001912C7"/>
    <w:rsid w:val="001916B6"/>
    <w:rsid w:val="00193F3C"/>
    <w:rsid w:val="00195043"/>
    <w:rsid w:val="0019568C"/>
    <w:rsid w:val="001A15A9"/>
    <w:rsid w:val="001A1CF0"/>
    <w:rsid w:val="001A463C"/>
    <w:rsid w:val="001B04E1"/>
    <w:rsid w:val="001B36F7"/>
    <w:rsid w:val="001B39BE"/>
    <w:rsid w:val="001B4DD5"/>
    <w:rsid w:val="001B5921"/>
    <w:rsid w:val="001B6375"/>
    <w:rsid w:val="001B683D"/>
    <w:rsid w:val="001B77AA"/>
    <w:rsid w:val="001C0446"/>
    <w:rsid w:val="001C1124"/>
    <w:rsid w:val="001C1F47"/>
    <w:rsid w:val="001C2B9D"/>
    <w:rsid w:val="001C3903"/>
    <w:rsid w:val="001C4234"/>
    <w:rsid w:val="001C47C5"/>
    <w:rsid w:val="001C6A75"/>
    <w:rsid w:val="001C6FBC"/>
    <w:rsid w:val="001D1390"/>
    <w:rsid w:val="001D258B"/>
    <w:rsid w:val="001D2769"/>
    <w:rsid w:val="001D45C5"/>
    <w:rsid w:val="001D5781"/>
    <w:rsid w:val="001D6253"/>
    <w:rsid w:val="001D6B06"/>
    <w:rsid w:val="001E018E"/>
    <w:rsid w:val="001E0AB3"/>
    <w:rsid w:val="001E0F77"/>
    <w:rsid w:val="001E22E3"/>
    <w:rsid w:val="001E53D1"/>
    <w:rsid w:val="001E5C27"/>
    <w:rsid w:val="001E67A0"/>
    <w:rsid w:val="001F2EF4"/>
    <w:rsid w:val="001F3AF4"/>
    <w:rsid w:val="001F42DE"/>
    <w:rsid w:val="001F5C33"/>
    <w:rsid w:val="001F73FE"/>
    <w:rsid w:val="001F7B9B"/>
    <w:rsid w:val="00200883"/>
    <w:rsid w:val="00200DDC"/>
    <w:rsid w:val="00201B00"/>
    <w:rsid w:val="00202D0E"/>
    <w:rsid w:val="00203966"/>
    <w:rsid w:val="002040E1"/>
    <w:rsid w:val="00206F33"/>
    <w:rsid w:val="00207696"/>
    <w:rsid w:val="00207815"/>
    <w:rsid w:val="00210259"/>
    <w:rsid w:val="00211370"/>
    <w:rsid w:val="00217417"/>
    <w:rsid w:val="002215C4"/>
    <w:rsid w:val="0022262B"/>
    <w:rsid w:val="00224913"/>
    <w:rsid w:val="0022568C"/>
    <w:rsid w:val="002260A2"/>
    <w:rsid w:val="002260B1"/>
    <w:rsid w:val="00226F48"/>
    <w:rsid w:val="002275A9"/>
    <w:rsid w:val="00227840"/>
    <w:rsid w:val="00227874"/>
    <w:rsid w:val="002309DA"/>
    <w:rsid w:val="0023168A"/>
    <w:rsid w:val="00231D7F"/>
    <w:rsid w:val="00236116"/>
    <w:rsid w:val="0024275E"/>
    <w:rsid w:val="00242E41"/>
    <w:rsid w:val="00245E51"/>
    <w:rsid w:val="0024665A"/>
    <w:rsid w:val="00247B53"/>
    <w:rsid w:val="002505EA"/>
    <w:rsid w:val="002508D1"/>
    <w:rsid w:val="0025255A"/>
    <w:rsid w:val="00255DA1"/>
    <w:rsid w:val="00256A8E"/>
    <w:rsid w:val="00261074"/>
    <w:rsid w:val="002624BC"/>
    <w:rsid w:val="00263B74"/>
    <w:rsid w:val="00267EC5"/>
    <w:rsid w:val="00270404"/>
    <w:rsid w:val="00271A54"/>
    <w:rsid w:val="00274005"/>
    <w:rsid w:val="0027412F"/>
    <w:rsid w:val="00281A63"/>
    <w:rsid w:val="00284A57"/>
    <w:rsid w:val="00285103"/>
    <w:rsid w:val="00285CC7"/>
    <w:rsid w:val="00286FE0"/>
    <w:rsid w:val="00287FFA"/>
    <w:rsid w:val="00292042"/>
    <w:rsid w:val="00294DEA"/>
    <w:rsid w:val="002954E2"/>
    <w:rsid w:val="00295A8E"/>
    <w:rsid w:val="002A0FA9"/>
    <w:rsid w:val="002A16F6"/>
    <w:rsid w:val="002A664F"/>
    <w:rsid w:val="002B0F7A"/>
    <w:rsid w:val="002B2B59"/>
    <w:rsid w:val="002B35E6"/>
    <w:rsid w:val="002B5B7A"/>
    <w:rsid w:val="002C31B8"/>
    <w:rsid w:val="002C3247"/>
    <w:rsid w:val="002C392A"/>
    <w:rsid w:val="002C720D"/>
    <w:rsid w:val="002D04F4"/>
    <w:rsid w:val="002D16D5"/>
    <w:rsid w:val="002D27A8"/>
    <w:rsid w:val="002D44CF"/>
    <w:rsid w:val="002D53AB"/>
    <w:rsid w:val="002E084B"/>
    <w:rsid w:val="002E2281"/>
    <w:rsid w:val="002E4476"/>
    <w:rsid w:val="002F0B50"/>
    <w:rsid w:val="002F3024"/>
    <w:rsid w:val="002F48E5"/>
    <w:rsid w:val="002F65E7"/>
    <w:rsid w:val="002F75F9"/>
    <w:rsid w:val="0030168B"/>
    <w:rsid w:val="00304553"/>
    <w:rsid w:val="00304CD2"/>
    <w:rsid w:val="003118DB"/>
    <w:rsid w:val="00313315"/>
    <w:rsid w:val="00314763"/>
    <w:rsid w:val="00320D33"/>
    <w:rsid w:val="00321265"/>
    <w:rsid w:val="00321B31"/>
    <w:rsid w:val="003303BB"/>
    <w:rsid w:val="00330684"/>
    <w:rsid w:val="0033164A"/>
    <w:rsid w:val="00332B84"/>
    <w:rsid w:val="003336EB"/>
    <w:rsid w:val="0034160C"/>
    <w:rsid w:val="00342453"/>
    <w:rsid w:val="0034402B"/>
    <w:rsid w:val="00346EE9"/>
    <w:rsid w:val="00347937"/>
    <w:rsid w:val="00347BAD"/>
    <w:rsid w:val="00350882"/>
    <w:rsid w:val="003509AA"/>
    <w:rsid w:val="00353B91"/>
    <w:rsid w:val="00356DF4"/>
    <w:rsid w:val="00357583"/>
    <w:rsid w:val="003602BA"/>
    <w:rsid w:val="003616DD"/>
    <w:rsid w:val="003618DB"/>
    <w:rsid w:val="00362760"/>
    <w:rsid w:val="00363AD8"/>
    <w:rsid w:val="003643D2"/>
    <w:rsid w:val="003667FD"/>
    <w:rsid w:val="00367391"/>
    <w:rsid w:val="00370528"/>
    <w:rsid w:val="003711B4"/>
    <w:rsid w:val="0037180F"/>
    <w:rsid w:val="003720B6"/>
    <w:rsid w:val="0037564A"/>
    <w:rsid w:val="00377D9B"/>
    <w:rsid w:val="00380368"/>
    <w:rsid w:val="00382303"/>
    <w:rsid w:val="003873E5"/>
    <w:rsid w:val="00387C7A"/>
    <w:rsid w:val="00390F64"/>
    <w:rsid w:val="00395456"/>
    <w:rsid w:val="00396F6E"/>
    <w:rsid w:val="003A0C80"/>
    <w:rsid w:val="003A0F42"/>
    <w:rsid w:val="003A247C"/>
    <w:rsid w:val="003A7D1C"/>
    <w:rsid w:val="003B1037"/>
    <w:rsid w:val="003B2F01"/>
    <w:rsid w:val="003B3512"/>
    <w:rsid w:val="003B514D"/>
    <w:rsid w:val="003C15F7"/>
    <w:rsid w:val="003C1C25"/>
    <w:rsid w:val="003C262B"/>
    <w:rsid w:val="003C54AD"/>
    <w:rsid w:val="003C7D90"/>
    <w:rsid w:val="003D075F"/>
    <w:rsid w:val="003D327B"/>
    <w:rsid w:val="003D3485"/>
    <w:rsid w:val="003D34F7"/>
    <w:rsid w:val="003D3E52"/>
    <w:rsid w:val="003D3FFA"/>
    <w:rsid w:val="003D59F3"/>
    <w:rsid w:val="003D5EEE"/>
    <w:rsid w:val="003D6D4E"/>
    <w:rsid w:val="003D7B0D"/>
    <w:rsid w:val="003E0D07"/>
    <w:rsid w:val="003E5BA9"/>
    <w:rsid w:val="003E5F51"/>
    <w:rsid w:val="003E6770"/>
    <w:rsid w:val="003E7C28"/>
    <w:rsid w:val="003F0AE4"/>
    <w:rsid w:val="003F359E"/>
    <w:rsid w:val="003F384D"/>
    <w:rsid w:val="003F3D08"/>
    <w:rsid w:val="003F74BC"/>
    <w:rsid w:val="00401268"/>
    <w:rsid w:val="00401459"/>
    <w:rsid w:val="00405B22"/>
    <w:rsid w:val="00412820"/>
    <w:rsid w:val="00413232"/>
    <w:rsid w:val="00414C3B"/>
    <w:rsid w:val="00414CE9"/>
    <w:rsid w:val="0041504C"/>
    <w:rsid w:val="00426CE2"/>
    <w:rsid w:val="00434B88"/>
    <w:rsid w:val="004358AE"/>
    <w:rsid w:val="00437DE0"/>
    <w:rsid w:val="0044188B"/>
    <w:rsid w:val="00441891"/>
    <w:rsid w:val="00441E8F"/>
    <w:rsid w:val="004448C9"/>
    <w:rsid w:val="00444EDA"/>
    <w:rsid w:val="00446C56"/>
    <w:rsid w:val="00446DDF"/>
    <w:rsid w:val="0044797F"/>
    <w:rsid w:val="00455170"/>
    <w:rsid w:val="00456533"/>
    <w:rsid w:val="004573F6"/>
    <w:rsid w:val="00462355"/>
    <w:rsid w:val="00464FE0"/>
    <w:rsid w:val="00465771"/>
    <w:rsid w:val="0046660A"/>
    <w:rsid w:val="00470990"/>
    <w:rsid w:val="00470A12"/>
    <w:rsid w:val="0047166A"/>
    <w:rsid w:val="00472C95"/>
    <w:rsid w:val="00473BC3"/>
    <w:rsid w:val="004760AE"/>
    <w:rsid w:val="00481D87"/>
    <w:rsid w:val="00483BD1"/>
    <w:rsid w:val="0048410D"/>
    <w:rsid w:val="00490D06"/>
    <w:rsid w:val="00493728"/>
    <w:rsid w:val="00493ACF"/>
    <w:rsid w:val="00493EDB"/>
    <w:rsid w:val="00496281"/>
    <w:rsid w:val="00497EAC"/>
    <w:rsid w:val="004A44DF"/>
    <w:rsid w:val="004A4584"/>
    <w:rsid w:val="004A459C"/>
    <w:rsid w:val="004A5924"/>
    <w:rsid w:val="004A6F04"/>
    <w:rsid w:val="004B349F"/>
    <w:rsid w:val="004B4353"/>
    <w:rsid w:val="004B4A61"/>
    <w:rsid w:val="004B4D2C"/>
    <w:rsid w:val="004B5684"/>
    <w:rsid w:val="004B6DDB"/>
    <w:rsid w:val="004C2C2C"/>
    <w:rsid w:val="004C54FD"/>
    <w:rsid w:val="004C5A7B"/>
    <w:rsid w:val="004C6E2C"/>
    <w:rsid w:val="004D0462"/>
    <w:rsid w:val="004D06FD"/>
    <w:rsid w:val="004D1F29"/>
    <w:rsid w:val="004D4536"/>
    <w:rsid w:val="004D6E48"/>
    <w:rsid w:val="004E0EAC"/>
    <w:rsid w:val="004E35D6"/>
    <w:rsid w:val="004E39BE"/>
    <w:rsid w:val="004F2292"/>
    <w:rsid w:val="004F3C5E"/>
    <w:rsid w:val="004F4A84"/>
    <w:rsid w:val="004F4E7C"/>
    <w:rsid w:val="004F5ADE"/>
    <w:rsid w:val="0050082F"/>
    <w:rsid w:val="00502DA4"/>
    <w:rsid w:val="005042FC"/>
    <w:rsid w:val="005046A7"/>
    <w:rsid w:val="005047A7"/>
    <w:rsid w:val="005047F7"/>
    <w:rsid w:val="00504BE1"/>
    <w:rsid w:val="00506D52"/>
    <w:rsid w:val="0051050A"/>
    <w:rsid w:val="005110D2"/>
    <w:rsid w:val="00511276"/>
    <w:rsid w:val="005125AB"/>
    <w:rsid w:val="005126C7"/>
    <w:rsid w:val="0051397C"/>
    <w:rsid w:val="00513C86"/>
    <w:rsid w:val="00514A0A"/>
    <w:rsid w:val="00514DBF"/>
    <w:rsid w:val="005159DE"/>
    <w:rsid w:val="0052356D"/>
    <w:rsid w:val="0052601E"/>
    <w:rsid w:val="005264C2"/>
    <w:rsid w:val="00530AFC"/>
    <w:rsid w:val="00534647"/>
    <w:rsid w:val="00540A68"/>
    <w:rsid w:val="00541A88"/>
    <w:rsid w:val="0054597D"/>
    <w:rsid w:val="005526A9"/>
    <w:rsid w:val="0055357A"/>
    <w:rsid w:val="00554EE2"/>
    <w:rsid w:val="00554F8A"/>
    <w:rsid w:val="00555ED0"/>
    <w:rsid w:val="00556A6B"/>
    <w:rsid w:val="00561823"/>
    <w:rsid w:val="0056194A"/>
    <w:rsid w:val="00564697"/>
    <w:rsid w:val="00564A23"/>
    <w:rsid w:val="00565DBB"/>
    <w:rsid w:val="00566818"/>
    <w:rsid w:val="00566B11"/>
    <w:rsid w:val="005673F6"/>
    <w:rsid w:val="00570045"/>
    <w:rsid w:val="0057242F"/>
    <w:rsid w:val="00572D7C"/>
    <w:rsid w:val="00573DD9"/>
    <w:rsid w:val="005768FE"/>
    <w:rsid w:val="00580514"/>
    <w:rsid w:val="005821D7"/>
    <w:rsid w:val="00583280"/>
    <w:rsid w:val="0058568E"/>
    <w:rsid w:val="00595058"/>
    <w:rsid w:val="00597D79"/>
    <w:rsid w:val="005A1C88"/>
    <w:rsid w:val="005A3088"/>
    <w:rsid w:val="005A41C2"/>
    <w:rsid w:val="005A52FE"/>
    <w:rsid w:val="005A5845"/>
    <w:rsid w:val="005A7B2A"/>
    <w:rsid w:val="005C2409"/>
    <w:rsid w:val="005C5C4F"/>
    <w:rsid w:val="005C764F"/>
    <w:rsid w:val="005D179A"/>
    <w:rsid w:val="005D27F5"/>
    <w:rsid w:val="005D3054"/>
    <w:rsid w:val="005D3DB5"/>
    <w:rsid w:val="005D414F"/>
    <w:rsid w:val="005D58BE"/>
    <w:rsid w:val="005D5CF0"/>
    <w:rsid w:val="005D6063"/>
    <w:rsid w:val="005D70FD"/>
    <w:rsid w:val="005E04EB"/>
    <w:rsid w:val="005E27CF"/>
    <w:rsid w:val="005E3295"/>
    <w:rsid w:val="005E5AF6"/>
    <w:rsid w:val="005E6F90"/>
    <w:rsid w:val="005F2121"/>
    <w:rsid w:val="005F7114"/>
    <w:rsid w:val="0060075A"/>
    <w:rsid w:val="0060086C"/>
    <w:rsid w:val="00611A85"/>
    <w:rsid w:val="0061272B"/>
    <w:rsid w:val="006134CA"/>
    <w:rsid w:val="00613FD7"/>
    <w:rsid w:val="006153C1"/>
    <w:rsid w:val="00615853"/>
    <w:rsid w:val="0062067C"/>
    <w:rsid w:val="006222A9"/>
    <w:rsid w:val="00623FB1"/>
    <w:rsid w:val="006249CB"/>
    <w:rsid w:val="00626CE0"/>
    <w:rsid w:val="0063048B"/>
    <w:rsid w:val="006360B2"/>
    <w:rsid w:val="006407CD"/>
    <w:rsid w:val="00644409"/>
    <w:rsid w:val="006447B0"/>
    <w:rsid w:val="00644ACD"/>
    <w:rsid w:val="00645645"/>
    <w:rsid w:val="00647E78"/>
    <w:rsid w:val="00650058"/>
    <w:rsid w:val="006503A7"/>
    <w:rsid w:val="0065085E"/>
    <w:rsid w:val="00652A83"/>
    <w:rsid w:val="00657BFF"/>
    <w:rsid w:val="00660562"/>
    <w:rsid w:val="00663F35"/>
    <w:rsid w:val="00665A8F"/>
    <w:rsid w:val="00671916"/>
    <w:rsid w:val="006731CD"/>
    <w:rsid w:val="006732DE"/>
    <w:rsid w:val="00673738"/>
    <w:rsid w:val="006741B0"/>
    <w:rsid w:val="0067533E"/>
    <w:rsid w:val="00676666"/>
    <w:rsid w:val="006811B6"/>
    <w:rsid w:val="00685375"/>
    <w:rsid w:val="006912C8"/>
    <w:rsid w:val="0069533B"/>
    <w:rsid w:val="006960ED"/>
    <w:rsid w:val="006A05F3"/>
    <w:rsid w:val="006A0725"/>
    <w:rsid w:val="006A0CA6"/>
    <w:rsid w:val="006A150C"/>
    <w:rsid w:val="006A37D6"/>
    <w:rsid w:val="006A5364"/>
    <w:rsid w:val="006A6FF0"/>
    <w:rsid w:val="006B223C"/>
    <w:rsid w:val="006B4B07"/>
    <w:rsid w:val="006B6A3E"/>
    <w:rsid w:val="006B6B74"/>
    <w:rsid w:val="006C06E8"/>
    <w:rsid w:val="006C0D3B"/>
    <w:rsid w:val="006C177F"/>
    <w:rsid w:val="006C665E"/>
    <w:rsid w:val="006D00C1"/>
    <w:rsid w:val="006D1A7A"/>
    <w:rsid w:val="006D5E32"/>
    <w:rsid w:val="006E1200"/>
    <w:rsid w:val="006E4C33"/>
    <w:rsid w:val="006E656B"/>
    <w:rsid w:val="006F1367"/>
    <w:rsid w:val="006F1985"/>
    <w:rsid w:val="006F3700"/>
    <w:rsid w:val="006F52F6"/>
    <w:rsid w:val="006F554B"/>
    <w:rsid w:val="006F5C2F"/>
    <w:rsid w:val="006F6388"/>
    <w:rsid w:val="006F63F3"/>
    <w:rsid w:val="006F759C"/>
    <w:rsid w:val="00700309"/>
    <w:rsid w:val="007005F7"/>
    <w:rsid w:val="00705D85"/>
    <w:rsid w:val="00705DE8"/>
    <w:rsid w:val="00710DAD"/>
    <w:rsid w:val="00710F1E"/>
    <w:rsid w:val="00714859"/>
    <w:rsid w:val="00716C8E"/>
    <w:rsid w:val="00720205"/>
    <w:rsid w:val="007204A5"/>
    <w:rsid w:val="007215D2"/>
    <w:rsid w:val="0072202E"/>
    <w:rsid w:val="00723CBF"/>
    <w:rsid w:val="0072483A"/>
    <w:rsid w:val="007255D6"/>
    <w:rsid w:val="00725E29"/>
    <w:rsid w:val="007267C3"/>
    <w:rsid w:val="0073575C"/>
    <w:rsid w:val="00737F1E"/>
    <w:rsid w:val="00741261"/>
    <w:rsid w:val="00741859"/>
    <w:rsid w:val="007430A9"/>
    <w:rsid w:val="007439C0"/>
    <w:rsid w:val="00744D55"/>
    <w:rsid w:val="00745173"/>
    <w:rsid w:val="0074596A"/>
    <w:rsid w:val="00745BDE"/>
    <w:rsid w:val="00746FE2"/>
    <w:rsid w:val="00747F92"/>
    <w:rsid w:val="00751EA5"/>
    <w:rsid w:val="00752146"/>
    <w:rsid w:val="007532A9"/>
    <w:rsid w:val="007554B6"/>
    <w:rsid w:val="00763604"/>
    <w:rsid w:val="00764520"/>
    <w:rsid w:val="00764999"/>
    <w:rsid w:val="007665FB"/>
    <w:rsid w:val="00767D36"/>
    <w:rsid w:val="00771FF3"/>
    <w:rsid w:val="00773CD6"/>
    <w:rsid w:val="00774417"/>
    <w:rsid w:val="0077600D"/>
    <w:rsid w:val="00780C27"/>
    <w:rsid w:val="00781A5E"/>
    <w:rsid w:val="00781E5A"/>
    <w:rsid w:val="00783236"/>
    <w:rsid w:val="00784700"/>
    <w:rsid w:val="00784F71"/>
    <w:rsid w:val="00786C13"/>
    <w:rsid w:val="00786E8C"/>
    <w:rsid w:val="007936EE"/>
    <w:rsid w:val="0079390A"/>
    <w:rsid w:val="00793E46"/>
    <w:rsid w:val="007A02FC"/>
    <w:rsid w:val="007A1462"/>
    <w:rsid w:val="007A2023"/>
    <w:rsid w:val="007A250C"/>
    <w:rsid w:val="007A43A7"/>
    <w:rsid w:val="007B1CCB"/>
    <w:rsid w:val="007B57D5"/>
    <w:rsid w:val="007B5AC6"/>
    <w:rsid w:val="007B62D8"/>
    <w:rsid w:val="007B6F87"/>
    <w:rsid w:val="007B78C0"/>
    <w:rsid w:val="007B7D0B"/>
    <w:rsid w:val="007B7DDC"/>
    <w:rsid w:val="007C4CFC"/>
    <w:rsid w:val="007C5754"/>
    <w:rsid w:val="007D0A12"/>
    <w:rsid w:val="007D1D5B"/>
    <w:rsid w:val="007D3A7B"/>
    <w:rsid w:val="007D4083"/>
    <w:rsid w:val="007D4275"/>
    <w:rsid w:val="007D7405"/>
    <w:rsid w:val="007D7AFA"/>
    <w:rsid w:val="007E0B24"/>
    <w:rsid w:val="007E29E6"/>
    <w:rsid w:val="007E6008"/>
    <w:rsid w:val="007E64A3"/>
    <w:rsid w:val="007E6D01"/>
    <w:rsid w:val="007F047D"/>
    <w:rsid w:val="007F0E6E"/>
    <w:rsid w:val="007F1808"/>
    <w:rsid w:val="007F1B6F"/>
    <w:rsid w:val="007F3914"/>
    <w:rsid w:val="007F4BF2"/>
    <w:rsid w:val="007F56D3"/>
    <w:rsid w:val="007F75BE"/>
    <w:rsid w:val="007F7D30"/>
    <w:rsid w:val="00801249"/>
    <w:rsid w:val="008040D9"/>
    <w:rsid w:val="008042E9"/>
    <w:rsid w:val="00806669"/>
    <w:rsid w:val="00807164"/>
    <w:rsid w:val="00807798"/>
    <w:rsid w:val="008078E2"/>
    <w:rsid w:val="00810342"/>
    <w:rsid w:val="00811DEC"/>
    <w:rsid w:val="00820E9F"/>
    <w:rsid w:val="00821046"/>
    <w:rsid w:val="00823B32"/>
    <w:rsid w:val="0082537F"/>
    <w:rsid w:val="0082793D"/>
    <w:rsid w:val="00830AC4"/>
    <w:rsid w:val="00831861"/>
    <w:rsid w:val="00832427"/>
    <w:rsid w:val="00833892"/>
    <w:rsid w:val="00834336"/>
    <w:rsid w:val="00834631"/>
    <w:rsid w:val="00836715"/>
    <w:rsid w:val="00837780"/>
    <w:rsid w:val="008439E9"/>
    <w:rsid w:val="00845963"/>
    <w:rsid w:val="00850015"/>
    <w:rsid w:val="0085069D"/>
    <w:rsid w:val="00850EFB"/>
    <w:rsid w:val="00851756"/>
    <w:rsid w:val="008531E6"/>
    <w:rsid w:val="008534B0"/>
    <w:rsid w:val="0085465F"/>
    <w:rsid w:val="008626C0"/>
    <w:rsid w:val="00862C45"/>
    <w:rsid w:val="00863434"/>
    <w:rsid w:val="00863A71"/>
    <w:rsid w:val="00866AD8"/>
    <w:rsid w:val="00867A4D"/>
    <w:rsid w:val="00870E74"/>
    <w:rsid w:val="00871413"/>
    <w:rsid w:val="0087209D"/>
    <w:rsid w:val="00872BE3"/>
    <w:rsid w:val="008739E4"/>
    <w:rsid w:val="008810B1"/>
    <w:rsid w:val="00882B6D"/>
    <w:rsid w:val="00882DC8"/>
    <w:rsid w:val="008833A0"/>
    <w:rsid w:val="00883D56"/>
    <w:rsid w:val="00886927"/>
    <w:rsid w:val="008905DF"/>
    <w:rsid w:val="00891E63"/>
    <w:rsid w:val="0089316F"/>
    <w:rsid w:val="00893AD9"/>
    <w:rsid w:val="00895430"/>
    <w:rsid w:val="008A0EF1"/>
    <w:rsid w:val="008A2081"/>
    <w:rsid w:val="008B4E8E"/>
    <w:rsid w:val="008C1AC8"/>
    <w:rsid w:val="008C2461"/>
    <w:rsid w:val="008C3FAB"/>
    <w:rsid w:val="008C4DAE"/>
    <w:rsid w:val="008C7C58"/>
    <w:rsid w:val="008C7CF3"/>
    <w:rsid w:val="008D515A"/>
    <w:rsid w:val="008D545D"/>
    <w:rsid w:val="008D5F41"/>
    <w:rsid w:val="008E1CE4"/>
    <w:rsid w:val="008E2100"/>
    <w:rsid w:val="008E7565"/>
    <w:rsid w:val="008F132F"/>
    <w:rsid w:val="008F36B8"/>
    <w:rsid w:val="008F42B1"/>
    <w:rsid w:val="008F6264"/>
    <w:rsid w:val="00900395"/>
    <w:rsid w:val="0090084E"/>
    <w:rsid w:val="00902637"/>
    <w:rsid w:val="00902A7E"/>
    <w:rsid w:val="00903483"/>
    <w:rsid w:val="00907B1A"/>
    <w:rsid w:val="009114E7"/>
    <w:rsid w:val="00911E91"/>
    <w:rsid w:val="00911FD5"/>
    <w:rsid w:val="0091559B"/>
    <w:rsid w:val="00915984"/>
    <w:rsid w:val="00916389"/>
    <w:rsid w:val="009173AD"/>
    <w:rsid w:val="0092023D"/>
    <w:rsid w:val="009211CA"/>
    <w:rsid w:val="00923D24"/>
    <w:rsid w:val="00923FB0"/>
    <w:rsid w:val="009249FA"/>
    <w:rsid w:val="00925055"/>
    <w:rsid w:val="00930200"/>
    <w:rsid w:val="009331A2"/>
    <w:rsid w:val="00936365"/>
    <w:rsid w:val="009432ED"/>
    <w:rsid w:val="009441EA"/>
    <w:rsid w:val="00945AFC"/>
    <w:rsid w:val="009479F1"/>
    <w:rsid w:val="00950DC5"/>
    <w:rsid w:val="00953396"/>
    <w:rsid w:val="00955A1D"/>
    <w:rsid w:val="009620E4"/>
    <w:rsid w:val="00964F4C"/>
    <w:rsid w:val="00966C96"/>
    <w:rsid w:val="00971EDD"/>
    <w:rsid w:val="00973174"/>
    <w:rsid w:val="009754EB"/>
    <w:rsid w:val="00977DA4"/>
    <w:rsid w:val="009800FD"/>
    <w:rsid w:val="0098250D"/>
    <w:rsid w:val="009840A6"/>
    <w:rsid w:val="009842C5"/>
    <w:rsid w:val="00985605"/>
    <w:rsid w:val="0099025E"/>
    <w:rsid w:val="0099079E"/>
    <w:rsid w:val="00992182"/>
    <w:rsid w:val="00992226"/>
    <w:rsid w:val="0099263D"/>
    <w:rsid w:val="009945A7"/>
    <w:rsid w:val="00995522"/>
    <w:rsid w:val="00995D95"/>
    <w:rsid w:val="009971CD"/>
    <w:rsid w:val="009A1169"/>
    <w:rsid w:val="009A1A73"/>
    <w:rsid w:val="009A4C47"/>
    <w:rsid w:val="009A5132"/>
    <w:rsid w:val="009B37A0"/>
    <w:rsid w:val="009B6ECB"/>
    <w:rsid w:val="009C126E"/>
    <w:rsid w:val="009C348E"/>
    <w:rsid w:val="009C3B7E"/>
    <w:rsid w:val="009C424D"/>
    <w:rsid w:val="009C4C9D"/>
    <w:rsid w:val="009C5AEF"/>
    <w:rsid w:val="009C7531"/>
    <w:rsid w:val="009D2DA9"/>
    <w:rsid w:val="009D5B7E"/>
    <w:rsid w:val="009D6987"/>
    <w:rsid w:val="009E1515"/>
    <w:rsid w:val="009E3175"/>
    <w:rsid w:val="009E7D84"/>
    <w:rsid w:val="009F407C"/>
    <w:rsid w:val="009F5C78"/>
    <w:rsid w:val="009F6735"/>
    <w:rsid w:val="009F72EC"/>
    <w:rsid w:val="00A0245B"/>
    <w:rsid w:val="00A0589C"/>
    <w:rsid w:val="00A058B1"/>
    <w:rsid w:val="00A06EC3"/>
    <w:rsid w:val="00A075B9"/>
    <w:rsid w:val="00A17FD6"/>
    <w:rsid w:val="00A20A36"/>
    <w:rsid w:val="00A20B9B"/>
    <w:rsid w:val="00A21378"/>
    <w:rsid w:val="00A217C1"/>
    <w:rsid w:val="00A24D6C"/>
    <w:rsid w:val="00A2565E"/>
    <w:rsid w:val="00A26197"/>
    <w:rsid w:val="00A2688B"/>
    <w:rsid w:val="00A26C0B"/>
    <w:rsid w:val="00A270ED"/>
    <w:rsid w:val="00A276A0"/>
    <w:rsid w:val="00A30483"/>
    <w:rsid w:val="00A33F92"/>
    <w:rsid w:val="00A35C72"/>
    <w:rsid w:val="00A373E3"/>
    <w:rsid w:val="00A425CC"/>
    <w:rsid w:val="00A429E1"/>
    <w:rsid w:val="00A453FF"/>
    <w:rsid w:val="00A50DEA"/>
    <w:rsid w:val="00A51DAF"/>
    <w:rsid w:val="00A52B13"/>
    <w:rsid w:val="00A53CF8"/>
    <w:rsid w:val="00A61BD4"/>
    <w:rsid w:val="00A63D58"/>
    <w:rsid w:val="00A66AF0"/>
    <w:rsid w:val="00A7033F"/>
    <w:rsid w:val="00A7772B"/>
    <w:rsid w:val="00A778D6"/>
    <w:rsid w:val="00A81F43"/>
    <w:rsid w:val="00A84F62"/>
    <w:rsid w:val="00A859AC"/>
    <w:rsid w:val="00A8607E"/>
    <w:rsid w:val="00A8789C"/>
    <w:rsid w:val="00A91C7F"/>
    <w:rsid w:val="00A91DAE"/>
    <w:rsid w:val="00A9381B"/>
    <w:rsid w:val="00A9438A"/>
    <w:rsid w:val="00A94AD2"/>
    <w:rsid w:val="00A95678"/>
    <w:rsid w:val="00AA16D6"/>
    <w:rsid w:val="00AA48ED"/>
    <w:rsid w:val="00AA553F"/>
    <w:rsid w:val="00AA5C63"/>
    <w:rsid w:val="00AA61DA"/>
    <w:rsid w:val="00AA7DB4"/>
    <w:rsid w:val="00AB0BA7"/>
    <w:rsid w:val="00AB12E5"/>
    <w:rsid w:val="00AB3BA5"/>
    <w:rsid w:val="00AB44F1"/>
    <w:rsid w:val="00AB6176"/>
    <w:rsid w:val="00AB7BE2"/>
    <w:rsid w:val="00AC0A8F"/>
    <w:rsid w:val="00AC2483"/>
    <w:rsid w:val="00AC2CA4"/>
    <w:rsid w:val="00AC3ED5"/>
    <w:rsid w:val="00AC4597"/>
    <w:rsid w:val="00AD0D0C"/>
    <w:rsid w:val="00AD181B"/>
    <w:rsid w:val="00AD19F6"/>
    <w:rsid w:val="00AD42B0"/>
    <w:rsid w:val="00AD4C14"/>
    <w:rsid w:val="00AD51C8"/>
    <w:rsid w:val="00AD57B4"/>
    <w:rsid w:val="00AD5A20"/>
    <w:rsid w:val="00AE2316"/>
    <w:rsid w:val="00AE36AC"/>
    <w:rsid w:val="00AE6F67"/>
    <w:rsid w:val="00AF1B29"/>
    <w:rsid w:val="00AF5631"/>
    <w:rsid w:val="00AF64B8"/>
    <w:rsid w:val="00AF6FD8"/>
    <w:rsid w:val="00B0025B"/>
    <w:rsid w:val="00B01953"/>
    <w:rsid w:val="00B01CCB"/>
    <w:rsid w:val="00B06372"/>
    <w:rsid w:val="00B113A6"/>
    <w:rsid w:val="00B118EC"/>
    <w:rsid w:val="00B147E1"/>
    <w:rsid w:val="00B14ED4"/>
    <w:rsid w:val="00B176C2"/>
    <w:rsid w:val="00B22097"/>
    <w:rsid w:val="00B222B5"/>
    <w:rsid w:val="00B22609"/>
    <w:rsid w:val="00B25236"/>
    <w:rsid w:val="00B27F55"/>
    <w:rsid w:val="00B304D2"/>
    <w:rsid w:val="00B30A52"/>
    <w:rsid w:val="00B320F0"/>
    <w:rsid w:val="00B35E1E"/>
    <w:rsid w:val="00B4055D"/>
    <w:rsid w:val="00B41EF2"/>
    <w:rsid w:val="00B42374"/>
    <w:rsid w:val="00B433F8"/>
    <w:rsid w:val="00B43A19"/>
    <w:rsid w:val="00B54001"/>
    <w:rsid w:val="00B54FCC"/>
    <w:rsid w:val="00B56346"/>
    <w:rsid w:val="00B56CC6"/>
    <w:rsid w:val="00B56E0A"/>
    <w:rsid w:val="00B572CA"/>
    <w:rsid w:val="00B57B98"/>
    <w:rsid w:val="00B627D0"/>
    <w:rsid w:val="00B658DD"/>
    <w:rsid w:val="00B66169"/>
    <w:rsid w:val="00B6642B"/>
    <w:rsid w:val="00B70522"/>
    <w:rsid w:val="00B707B6"/>
    <w:rsid w:val="00B731D2"/>
    <w:rsid w:val="00B7679F"/>
    <w:rsid w:val="00B82417"/>
    <w:rsid w:val="00B83F9F"/>
    <w:rsid w:val="00B85A59"/>
    <w:rsid w:val="00B86422"/>
    <w:rsid w:val="00B87F6B"/>
    <w:rsid w:val="00B90A2F"/>
    <w:rsid w:val="00B90F72"/>
    <w:rsid w:val="00B91F40"/>
    <w:rsid w:val="00B9436E"/>
    <w:rsid w:val="00B97E44"/>
    <w:rsid w:val="00BA0AA9"/>
    <w:rsid w:val="00BA180A"/>
    <w:rsid w:val="00BA1A62"/>
    <w:rsid w:val="00BA246A"/>
    <w:rsid w:val="00BA4D5B"/>
    <w:rsid w:val="00BA75D1"/>
    <w:rsid w:val="00BB1504"/>
    <w:rsid w:val="00BB176D"/>
    <w:rsid w:val="00BB2D8A"/>
    <w:rsid w:val="00BB3FD4"/>
    <w:rsid w:val="00BB6CE3"/>
    <w:rsid w:val="00BB712D"/>
    <w:rsid w:val="00BB7C01"/>
    <w:rsid w:val="00BC08C5"/>
    <w:rsid w:val="00BC1794"/>
    <w:rsid w:val="00BC2A57"/>
    <w:rsid w:val="00BC2B64"/>
    <w:rsid w:val="00BC3653"/>
    <w:rsid w:val="00BC3D24"/>
    <w:rsid w:val="00BC4E63"/>
    <w:rsid w:val="00BC5E6B"/>
    <w:rsid w:val="00BD0EDF"/>
    <w:rsid w:val="00BD1480"/>
    <w:rsid w:val="00BD3166"/>
    <w:rsid w:val="00BD4804"/>
    <w:rsid w:val="00BD7903"/>
    <w:rsid w:val="00BE0267"/>
    <w:rsid w:val="00BE0F2E"/>
    <w:rsid w:val="00BE16DF"/>
    <w:rsid w:val="00BE274A"/>
    <w:rsid w:val="00BE29F8"/>
    <w:rsid w:val="00BE48D6"/>
    <w:rsid w:val="00BE4DBE"/>
    <w:rsid w:val="00BE672B"/>
    <w:rsid w:val="00BE698D"/>
    <w:rsid w:val="00BE7589"/>
    <w:rsid w:val="00BE7C7A"/>
    <w:rsid w:val="00BF0AA7"/>
    <w:rsid w:val="00BF2912"/>
    <w:rsid w:val="00BF2B54"/>
    <w:rsid w:val="00BF2DE4"/>
    <w:rsid w:val="00BF4C9A"/>
    <w:rsid w:val="00C00121"/>
    <w:rsid w:val="00C038AB"/>
    <w:rsid w:val="00C0518A"/>
    <w:rsid w:val="00C0677C"/>
    <w:rsid w:val="00C06873"/>
    <w:rsid w:val="00C11CD5"/>
    <w:rsid w:val="00C14DCC"/>
    <w:rsid w:val="00C17350"/>
    <w:rsid w:val="00C17415"/>
    <w:rsid w:val="00C17D26"/>
    <w:rsid w:val="00C20E4B"/>
    <w:rsid w:val="00C2252F"/>
    <w:rsid w:val="00C23DED"/>
    <w:rsid w:val="00C246D8"/>
    <w:rsid w:val="00C30DF5"/>
    <w:rsid w:val="00C3463F"/>
    <w:rsid w:val="00C35D9D"/>
    <w:rsid w:val="00C37399"/>
    <w:rsid w:val="00C378F6"/>
    <w:rsid w:val="00C37E92"/>
    <w:rsid w:val="00C420DC"/>
    <w:rsid w:val="00C425E5"/>
    <w:rsid w:val="00C446C7"/>
    <w:rsid w:val="00C470DD"/>
    <w:rsid w:val="00C507C4"/>
    <w:rsid w:val="00C51948"/>
    <w:rsid w:val="00C52906"/>
    <w:rsid w:val="00C537D8"/>
    <w:rsid w:val="00C579A4"/>
    <w:rsid w:val="00C57CC7"/>
    <w:rsid w:val="00C649D2"/>
    <w:rsid w:val="00C654E6"/>
    <w:rsid w:val="00C705F0"/>
    <w:rsid w:val="00C72F41"/>
    <w:rsid w:val="00C73588"/>
    <w:rsid w:val="00C7596D"/>
    <w:rsid w:val="00C7656A"/>
    <w:rsid w:val="00C77D65"/>
    <w:rsid w:val="00C81462"/>
    <w:rsid w:val="00C8149D"/>
    <w:rsid w:val="00C81E2D"/>
    <w:rsid w:val="00C84971"/>
    <w:rsid w:val="00C86ABE"/>
    <w:rsid w:val="00C87828"/>
    <w:rsid w:val="00C87C5A"/>
    <w:rsid w:val="00C924B0"/>
    <w:rsid w:val="00C924C4"/>
    <w:rsid w:val="00C92AB4"/>
    <w:rsid w:val="00C936DC"/>
    <w:rsid w:val="00C95977"/>
    <w:rsid w:val="00CA16FC"/>
    <w:rsid w:val="00CA1F9E"/>
    <w:rsid w:val="00CA2F18"/>
    <w:rsid w:val="00CA3D82"/>
    <w:rsid w:val="00CA51D8"/>
    <w:rsid w:val="00CA6355"/>
    <w:rsid w:val="00CB25AE"/>
    <w:rsid w:val="00CB4508"/>
    <w:rsid w:val="00CB777C"/>
    <w:rsid w:val="00CC164D"/>
    <w:rsid w:val="00CC1A1E"/>
    <w:rsid w:val="00CC2D79"/>
    <w:rsid w:val="00CC4A41"/>
    <w:rsid w:val="00CC736C"/>
    <w:rsid w:val="00CD3230"/>
    <w:rsid w:val="00CD3ABE"/>
    <w:rsid w:val="00CD5E5F"/>
    <w:rsid w:val="00CD6CF2"/>
    <w:rsid w:val="00CE48CF"/>
    <w:rsid w:val="00CE5C67"/>
    <w:rsid w:val="00CE69C0"/>
    <w:rsid w:val="00CE6B14"/>
    <w:rsid w:val="00CF092E"/>
    <w:rsid w:val="00CF2C27"/>
    <w:rsid w:val="00CF4496"/>
    <w:rsid w:val="00CF4826"/>
    <w:rsid w:val="00CF62EE"/>
    <w:rsid w:val="00CF7909"/>
    <w:rsid w:val="00CF7CA0"/>
    <w:rsid w:val="00D011B5"/>
    <w:rsid w:val="00D05912"/>
    <w:rsid w:val="00D05CF2"/>
    <w:rsid w:val="00D063DF"/>
    <w:rsid w:val="00D112CF"/>
    <w:rsid w:val="00D11AD5"/>
    <w:rsid w:val="00D16A74"/>
    <w:rsid w:val="00D2216A"/>
    <w:rsid w:val="00D246B2"/>
    <w:rsid w:val="00D24DEA"/>
    <w:rsid w:val="00D2575E"/>
    <w:rsid w:val="00D258CC"/>
    <w:rsid w:val="00D26FA4"/>
    <w:rsid w:val="00D30043"/>
    <w:rsid w:val="00D31312"/>
    <w:rsid w:val="00D31D96"/>
    <w:rsid w:val="00D342D6"/>
    <w:rsid w:val="00D34AD4"/>
    <w:rsid w:val="00D4012F"/>
    <w:rsid w:val="00D40351"/>
    <w:rsid w:val="00D46F37"/>
    <w:rsid w:val="00D51394"/>
    <w:rsid w:val="00D51A0C"/>
    <w:rsid w:val="00D53D76"/>
    <w:rsid w:val="00D54EF2"/>
    <w:rsid w:val="00D556AA"/>
    <w:rsid w:val="00D56EFF"/>
    <w:rsid w:val="00D6064D"/>
    <w:rsid w:val="00D62A05"/>
    <w:rsid w:val="00D62E83"/>
    <w:rsid w:val="00D6464A"/>
    <w:rsid w:val="00D653A0"/>
    <w:rsid w:val="00D65C15"/>
    <w:rsid w:val="00D7030C"/>
    <w:rsid w:val="00D71FD6"/>
    <w:rsid w:val="00D73A15"/>
    <w:rsid w:val="00D73A80"/>
    <w:rsid w:val="00D7513E"/>
    <w:rsid w:val="00D758B0"/>
    <w:rsid w:val="00D767BA"/>
    <w:rsid w:val="00D8188E"/>
    <w:rsid w:val="00D8255C"/>
    <w:rsid w:val="00D83551"/>
    <w:rsid w:val="00D83846"/>
    <w:rsid w:val="00D85EEE"/>
    <w:rsid w:val="00D86149"/>
    <w:rsid w:val="00D869EA"/>
    <w:rsid w:val="00D91FDE"/>
    <w:rsid w:val="00D92ABC"/>
    <w:rsid w:val="00D95AAD"/>
    <w:rsid w:val="00DA071D"/>
    <w:rsid w:val="00DA158A"/>
    <w:rsid w:val="00DA1673"/>
    <w:rsid w:val="00DA262E"/>
    <w:rsid w:val="00DA422A"/>
    <w:rsid w:val="00DA5146"/>
    <w:rsid w:val="00DA6D99"/>
    <w:rsid w:val="00DA7801"/>
    <w:rsid w:val="00DA7F29"/>
    <w:rsid w:val="00DB401D"/>
    <w:rsid w:val="00DB4154"/>
    <w:rsid w:val="00DB4839"/>
    <w:rsid w:val="00DC00BB"/>
    <w:rsid w:val="00DC03E3"/>
    <w:rsid w:val="00DC163B"/>
    <w:rsid w:val="00DC4736"/>
    <w:rsid w:val="00DC5840"/>
    <w:rsid w:val="00DC65BC"/>
    <w:rsid w:val="00DC7B97"/>
    <w:rsid w:val="00DD0F5F"/>
    <w:rsid w:val="00DD1CCE"/>
    <w:rsid w:val="00DD5B13"/>
    <w:rsid w:val="00DE19BB"/>
    <w:rsid w:val="00DF08EF"/>
    <w:rsid w:val="00DF4595"/>
    <w:rsid w:val="00DF795D"/>
    <w:rsid w:val="00E00497"/>
    <w:rsid w:val="00E0271F"/>
    <w:rsid w:val="00E02CBD"/>
    <w:rsid w:val="00E030D0"/>
    <w:rsid w:val="00E06B9A"/>
    <w:rsid w:val="00E07C37"/>
    <w:rsid w:val="00E07E28"/>
    <w:rsid w:val="00E104A6"/>
    <w:rsid w:val="00E11E0A"/>
    <w:rsid w:val="00E11EFA"/>
    <w:rsid w:val="00E123B5"/>
    <w:rsid w:val="00E126F9"/>
    <w:rsid w:val="00E141AD"/>
    <w:rsid w:val="00E17B08"/>
    <w:rsid w:val="00E17C72"/>
    <w:rsid w:val="00E22A00"/>
    <w:rsid w:val="00E23EF1"/>
    <w:rsid w:val="00E25D4E"/>
    <w:rsid w:val="00E26258"/>
    <w:rsid w:val="00E300FD"/>
    <w:rsid w:val="00E313C8"/>
    <w:rsid w:val="00E3225A"/>
    <w:rsid w:val="00E33CD4"/>
    <w:rsid w:val="00E34F1C"/>
    <w:rsid w:val="00E35C1D"/>
    <w:rsid w:val="00E35FCC"/>
    <w:rsid w:val="00E407DD"/>
    <w:rsid w:val="00E40AF2"/>
    <w:rsid w:val="00E4133E"/>
    <w:rsid w:val="00E43532"/>
    <w:rsid w:val="00E44CD2"/>
    <w:rsid w:val="00E46FCF"/>
    <w:rsid w:val="00E47E2C"/>
    <w:rsid w:val="00E54EAD"/>
    <w:rsid w:val="00E6158A"/>
    <w:rsid w:val="00E636C6"/>
    <w:rsid w:val="00E63F0B"/>
    <w:rsid w:val="00E6731A"/>
    <w:rsid w:val="00E7354C"/>
    <w:rsid w:val="00E76B77"/>
    <w:rsid w:val="00E77486"/>
    <w:rsid w:val="00E814FF"/>
    <w:rsid w:val="00E831D5"/>
    <w:rsid w:val="00E84DBF"/>
    <w:rsid w:val="00E87A23"/>
    <w:rsid w:val="00E9049C"/>
    <w:rsid w:val="00E9081C"/>
    <w:rsid w:val="00E94654"/>
    <w:rsid w:val="00E951E9"/>
    <w:rsid w:val="00E95A6F"/>
    <w:rsid w:val="00E979F1"/>
    <w:rsid w:val="00E97D53"/>
    <w:rsid w:val="00EA0C61"/>
    <w:rsid w:val="00EA3710"/>
    <w:rsid w:val="00EA545A"/>
    <w:rsid w:val="00EA6BEC"/>
    <w:rsid w:val="00EA6D70"/>
    <w:rsid w:val="00EA6F67"/>
    <w:rsid w:val="00EB4141"/>
    <w:rsid w:val="00EB51D8"/>
    <w:rsid w:val="00EC293D"/>
    <w:rsid w:val="00EC4966"/>
    <w:rsid w:val="00EC7086"/>
    <w:rsid w:val="00EC7233"/>
    <w:rsid w:val="00EC7ACE"/>
    <w:rsid w:val="00ED1718"/>
    <w:rsid w:val="00ED3D55"/>
    <w:rsid w:val="00ED4586"/>
    <w:rsid w:val="00ED5CF5"/>
    <w:rsid w:val="00ED6314"/>
    <w:rsid w:val="00EE0246"/>
    <w:rsid w:val="00EE0B64"/>
    <w:rsid w:val="00EF1A19"/>
    <w:rsid w:val="00EF33B1"/>
    <w:rsid w:val="00F05251"/>
    <w:rsid w:val="00F06E27"/>
    <w:rsid w:val="00F110DE"/>
    <w:rsid w:val="00F11771"/>
    <w:rsid w:val="00F128D0"/>
    <w:rsid w:val="00F12917"/>
    <w:rsid w:val="00F15DE1"/>
    <w:rsid w:val="00F17545"/>
    <w:rsid w:val="00F20944"/>
    <w:rsid w:val="00F21DF3"/>
    <w:rsid w:val="00F2267A"/>
    <w:rsid w:val="00F26803"/>
    <w:rsid w:val="00F26E1F"/>
    <w:rsid w:val="00F2748F"/>
    <w:rsid w:val="00F276D3"/>
    <w:rsid w:val="00F3017A"/>
    <w:rsid w:val="00F30574"/>
    <w:rsid w:val="00F316CF"/>
    <w:rsid w:val="00F32234"/>
    <w:rsid w:val="00F327F3"/>
    <w:rsid w:val="00F35C4A"/>
    <w:rsid w:val="00F3734E"/>
    <w:rsid w:val="00F40B9D"/>
    <w:rsid w:val="00F41FE1"/>
    <w:rsid w:val="00F42048"/>
    <w:rsid w:val="00F4372C"/>
    <w:rsid w:val="00F438CB"/>
    <w:rsid w:val="00F44C03"/>
    <w:rsid w:val="00F47397"/>
    <w:rsid w:val="00F47C0F"/>
    <w:rsid w:val="00F50EC1"/>
    <w:rsid w:val="00F52206"/>
    <w:rsid w:val="00F5643F"/>
    <w:rsid w:val="00F61DBA"/>
    <w:rsid w:val="00F63E9C"/>
    <w:rsid w:val="00F64FD0"/>
    <w:rsid w:val="00F65B3A"/>
    <w:rsid w:val="00F70781"/>
    <w:rsid w:val="00F73E8F"/>
    <w:rsid w:val="00F76E44"/>
    <w:rsid w:val="00F770A0"/>
    <w:rsid w:val="00F8144B"/>
    <w:rsid w:val="00F81FBB"/>
    <w:rsid w:val="00F823CE"/>
    <w:rsid w:val="00F837FB"/>
    <w:rsid w:val="00F90884"/>
    <w:rsid w:val="00F93AB8"/>
    <w:rsid w:val="00F97A8B"/>
    <w:rsid w:val="00FA1D44"/>
    <w:rsid w:val="00FA22F4"/>
    <w:rsid w:val="00FA2ED3"/>
    <w:rsid w:val="00FA3DAB"/>
    <w:rsid w:val="00FA3F23"/>
    <w:rsid w:val="00FA6141"/>
    <w:rsid w:val="00FA71FE"/>
    <w:rsid w:val="00FA7D34"/>
    <w:rsid w:val="00FB02E5"/>
    <w:rsid w:val="00FB0DFE"/>
    <w:rsid w:val="00FB0E0C"/>
    <w:rsid w:val="00FB24EC"/>
    <w:rsid w:val="00FB3F17"/>
    <w:rsid w:val="00FB54C4"/>
    <w:rsid w:val="00FB7D22"/>
    <w:rsid w:val="00FC0681"/>
    <w:rsid w:val="00FC2F48"/>
    <w:rsid w:val="00FC34BF"/>
    <w:rsid w:val="00FC3C38"/>
    <w:rsid w:val="00FC6735"/>
    <w:rsid w:val="00FC6FDE"/>
    <w:rsid w:val="00FC7BFA"/>
    <w:rsid w:val="00FD03F1"/>
    <w:rsid w:val="00FD5A32"/>
    <w:rsid w:val="00FD6FEA"/>
    <w:rsid w:val="00FD7B05"/>
    <w:rsid w:val="00FE2721"/>
    <w:rsid w:val="00FE2984"/>
    <w:rsid w:val="00FE3B81"/>
    <w:rsid w:val="00FE58C8"/>
    <w:rsid w:val="00FE76BE"/>
    <w:rsid w:val="00FF0C75"/>
    <w:rsid w:val="00FF210B"/>
    <w:rsid w:val="00FF2461"/>
    <w:rsid w:val="00FF3632"/>
    <w:rsid w:val="00FF4D6E"/>
    <w:rsid w:val="031213A5"/>
    <w:rsid w:val="03DBEE82"/>
    <w:rsid w:val="04EDE2E8"/>
    <w:rsid w:val="079D683A"/>
    <w:rsid w:val="07D1876A"/>
    <w:rsid w:val="0890D96C"/>
    <w:rsid w:val="08A243B2"/>
    <w:rsid w:val="09661E63"/>
    <w:rsid w:val="09B9C466"/>
    <w:rsid w:val="0A4A5041"/>
    <w:rsid w:val="0BB92320"/>
    <w:rsid w:val="0C0A8E8E"/>
    <w:rsid w:val="0CE9B213"/>
    <w:rsid w:val="0D668B5F"/>
    <w:rsid w:val="0E100B36"/>
    <w:rsid w:val="0E81838A"/>
    <w:rsid w:val="0FA01E43"/>
    <w:rsid w:val="108C9443"/>
    <w:rsid w:val="10D05C42"/>
    <w:rsid w:val="123B9BAC"/>
    <w:rsid w:val="126D1E2A"/>
    <w:rsid w:val="130E665D"/>
    <w:rsid w:val="134A4459"/>
    <w:rsid w:val="13756DB4"/>
    <w:rsid w:val="13BF0A06"/>
    <w:rsid w:val="141695ED"/>
    <w:rsid w:val="15B7046D"/>
    <w:rsid w:val="15BF43BA"/>
    <w:rsid w:val="15EBD355"/>
    <w:rsid w:val="1667E835"/>
    <w:rsid w:val="17512B0C"/>
    <w:rsid w:val="18410428"/>
    <w:rsid w:val="18CAEA66"/>
    <w:rsid w:val="18EA81E7"/>
    <w:rsid w:val="190CC4BF"/>
    <w:rsid w:val="19B76983"/>
    <w:rsid w:val="19E9BD35"/>
    <w:rsid w:val="1A700520"/>
    <w:rsid w:val="1AAFCE61"/>
    <w:rsid w:val="1C52C14F"/>
    <w:rsid w:val="1CB0E53D"/>
    <w:rsid w:val="1CBA39E6"/>
    <w:rsid w:val="1DE22388"/>
    <w:rsid w:val="1E721146"/>
    <w:rsid w:val="2026AB07"/>
    <w:rsid w:val="20289981"/>
    <w:rsid w:val="217F06DB"/>
    <w:rsid w:val="22074DE8"/>
    <w:rsid w:val="22543DA4"/>
    <w:rsid w:val="2311E99C"/>
    <w:rsid w:val="23CC947C"/>
    <w:rsid w:val="240E46BD"/>
    <w:rsid w:val="25969F00"/>
    <w:rsid w:val="260FDAA7"/>
    <w:rsid w:val="26596862"/>
    <w:rsid w:val="279337FC"/>
    <w:rsid w:val="2963A308"/>
    <w:rsid w:val="2B15E0CF"/>
    <w:rsid w:val="2BCD91E0"/>
    <w:rsid w:val="2BECB6D4"/>
    <w:rsid w:val="2C048A56"/>
    <w:rsid w:val="2C8F7453"/>
    <w:rsid w:val="2E35CD92"/>
    <w:rsid w:val="2E7BFF87"/>
    <w:rsid w:val="2EA08F31"/>
    <w:rsid w:val="2ED5D0EC"/>
    <w:rsid w:val="30A955D2"/>
    <w:rsid w:val="30D1DDCC"/>
    <w:rsid w:val="3199AA20"/>
    <w:rsid w:val="33280D66"/>
    <w:rsid w:val="336334BC"/>
    <w:rsid w:val="343640C9"/>
    <w:rsid w:val="34BF8B9C"/>
    <w:rsid w:val="3628FDB3"/>
    <w:rsid w:val="366F6831"/>
    <w:rsid w:val="3859B6F8"/>
    <w:rsid w:val="38D6B48A"/>
    <w:rsid w:val="3A110203"/>
    <w:rsid w:val="3A56C9E0"/>
    <w:rsid w:val="3B253ECB"/>
    <w:rsid w:val="3B6E46A1"/>
    <w:rsid w:val="3F27D28B"/>
    <w:rsid w:val="3FB72131"/>
    <w:rsid w:val="3FFE873D"/>
    <w:rsid w:val="406B1739"/>
    <w:rsid w:val="40EC58DB"/>
    <w:rsid w:val="414EA314"/>
    <w:rsid w:val="41A103FC"/>
    <w:rsid w:val="41DBF251"/>
    <w:rsid w:val="41FC08CE"/>
    <w:rsid w:val="42C64995"/>
    <w:rsid w:val="43809C5C"/>
    <w:rsid w:val="4384FD12"/>
    <w:rsid w:val="43A2B7FB"/>
    <w:rsid w:val="44E1EF17"/>
    <w:rsid w:val="465C2226"/>
    <w:rsid w:val="49F61742"/>
    <w:rsid w:val="4A9DEB2E"/>
    <w:rsid w:val="4ABE2445"/>
    <w:rsid w:val="4BED2D36"/>
    <w:rsid w:val="4C39BB8F"/>
    <w:rsid w:val="4D513C29"/>
    <w:rsid w:val="4DFCA20F"/>
    <w:rsid w:val="4FC05C4F"/>
    <w:rsid w:val="539809E2"/>
    <w:rsid w:val="540E23A4"/>
    <w:rsid w:val="543E167E"/>
    <w:rsid w:val="5474A6B9"/>
    <w:rsid w:val="549C6A98"/>
    <w:rsid w:val="551A11DA"/>
    <w:rsid w:val="55D2AD77"/>
    <w:rsid w:val="573FF5A6"/>
    <w:rsid w:val="5851B29C"/>
    <w:rsid w:val="590A4E39"/>
    <w:rsid w:val="5CDF3DD1"/>
    <w:rsid w:val="5D0E7E7A"/>
    <w:rsid w:val="5D71CB5A"/>
    <w:rsid w:val="5DC496FF"/>
    <w:rsid w:val="5F798FBD"/>
    <w:rsid w:val="605CC1A7"/>
    <w:rsid w:val="610C15C5"/>
    <w:rsid w:val="62F4F87E"/>
    <w:rsid w:val="632DC857"/>
    <w:rsid w:val="640AFE23"/>
    <w:rsid w:val="65DF9269"/>
    <w:rsid w:val="66B34305"/>
    <w:rsid w:val="66DEA29D"/>
    <w:rsid w:val="67A63DD1"/>
    <w:rsid w:val="6855C98D"/>
    <w:rsid w:val="6863CBCD"/>
    <w:rsid w:val="6981045F"/>
    <w:rsid w:val="6A54FAB1"/>
    <w:rsid w:val="6C298F3D"/>
    <w:rsid w:val="6C9857E7"/>
    <w:rsid w:val="6F272292"/>
    <w:rsid w:val="700DD6A2"/>
    <w:rsid w:val="70C2F2F3"/>
    <w:rsid w:val="715E0B02"/>
    <w:rsid w:val="72CE7811"/>
    <w:rsid w:val="73414927"/>
    <w:rsid w:val="738FFFEA"/>
    <w:rsid w:val="742F3954"/>
    <w:rsid w:val="744EA97B"/>
    <w:rsid w:val="75C684F4"/>
    <w:rsid w:val="76D63995"/>
    <w:rsid w:val="7725828F"/>
    <w:rsid w:val="77A19D25"/>
    <w:rsid w:val="77C21A95"/>
    <w:rsid w:val="7AA1824E"/>
    <w:rsid w:val="7BDFCB55"/>
    <w:rsid w:val="7BED72B7"/>
    <w:rsid w:val="7F703C1E"/>
    <w:rsid w:val="7FC08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1904D461"/>
  <w15:chartTrackingRefBased/>
  <w15:docId w15:val="{ED9EAD0D-CC58-434D-AE36-04456F1D0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2C27"/>
    <w:pPr>
      <w:spacing w:after="0" w:line="276" w:lineRule="auto"/>
    </w:pPr>
    <w:rPr>
      <w:rFonts w:ascii="Arial" w:eastAsia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1CCE"/>
    <w:pPr>
      <w:keepNext/>
      <w:keepLines/>
      <w:numPr>
        <w:numId w:val="2"/>
      </w:numPr>
      <w:ind w:left="426" w:hanging="426"/>
      <w:outlineLvl w:val="0"/>
    </w:pPr>
    <w:rPr>
      <w:rFonts w:ascii="Open Sans" w:hAnsi="Open Sans" w:cs="Open Sans"/>
      <w:b/>
      <w:sz w:val="20"/>
      <w:szCs w:val="20"/>
      <w:u w:val="single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D34AD4"/>
    <w:pPr>
      <w:numPr>
        <w:ilvl w:val="1"/>
      </w:numPr>
      <w:ind w:left="8231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0A12"/>
    <w:pPr>
      <w:keepNext/>
      <w:keepLines/>
      <w:numPr>
        <w:ilvl w:val="2"/>
        <w:numId w:val="2"/>
      </w:numPr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0A12"/>
    <w:pPr>
      <w:keepNext/>
      <w:keepLines/>
      <w:numPr>
        <w:ilvl w:val="3"/>
        <w:numId w:val="2"/>
      </w:numPr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0A12"/>
    <w:pPr>
      <w:keepNext/>
      <w:keepLines/>
      <w:numPr>
        <w:ilvl w:val="4"/>
        <w:numId w:val="2"/>
      </w:numPr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0A12"/>
    <w:pPr>
      <w:keepNext/>
      <w:keepLines/>
      <w:numPr>
        <w:ilvl w:val="5"/>
        <w:numId w:val="2"/>
      </w:numPr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4AD4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4AD4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4AD4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1CCE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34AD4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0A12"/>
    <w:rPr>
      <w:rFonts w:ascii="Arial" w:eastAsia="Arial" w:hAnsi="Arial" w:cs="Arial"/>
      <w:b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0A12"/>
    <w:rPr>
      <w:rFonts w:ascii="Arial" w:eastAsia="Arial" w:hAnsi="Arial" w:cs="Arial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0A12"/>
    <w:rPr>
      <w:rFonts w:ascii="Arial" w:eastAsia="Arial" w:hAnsi="Arial" w:cs="Arial"/>
      <w:b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0A12"/>
    <w:rPr>
      <w:rFonts w:ascii="Arial" w:eastAsia="Arial" w:hAnsi="Arial" w:cs="Arial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4AD4"/>
    <w:rPr>
      <w:rFonts w:asciiTheme="majorHAnsi" w:eastAsiaTheme="majorEastAsia" w:hAnsiTheme="majorHAnsi" w:cstheme="majorBidi"/>
      <w:i/>
      <w:iCs/>
      <w:color w:val="1F3763" w:themeColor="accent1" w:themeShade="7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4A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4AD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ytu">
    <w:name w:val="Title"/>
    <w:basedOn w:val="Normalny"/>
    <w:next w:val="Normalny"/>
    <w:link w:val="TytuZnak"/>
    <w:qFormat/>
    <w:rsid w:val="00470A1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470A12"/>
    <w:rPr>
      <w:rFonts w:ascii="Arial" w:eastAsia="Arial" w:hAnsi="Arial" w:cs="Arial"/>
      <w:b/>
      <w:sz w:val="72"/>
      <w:szCs w:val="72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0A1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470A12"/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paragraph" w:styleId="Akapitzlist">
    <w:name w:val="List Paragraph"/>
    <w:aliases w:val="Preambuła,T_SZ_List Paragraph,Wypunktowanie,zwykły tekst,BulletC,normalny tekst,Obiekt,CW_Lista,L1,Numerowanie,Akapit z listą BS,Kolorowa lista — akcent 11,Colorful List Accent 1,List Paragraph0,2 heading,A_wyliczenie,K-P_odwolanie"/>
    <w:basedOn w:val="Normalny"/>
    <w:link w:val="AkapitzlistZnak"/>
    <w:uiPriority w:val="34"/>
    <w:qFormat/>
    <w:rsid w:val="00470A12"/>
    <w:pPr>
      <w:ind w:left="720"/>
      <w:contextualSpacing/>
    </w:pPr>
  </w:style>
  <w:style w:type="character" w:customStyle="1" w:styleId="AkapitzlistZnak">
    <w:name w:val="Akapit z listą Znak"/>
    <w:aliases w:val="Preambuła Znak,T_SZ_List Paragraph Znak,Wypunktowanie Znak,zwykły tekst Znak,BulletC Znak,normalny tekst Znak,Obiekt Znak,CW_Lista Znak,L1 Znak,Numerowanie Znak,Akapit z listą BS Znak,Kolorowa lista — akcent 11 Znak,2 heading Znak"/>
    <w:basedOn w:val="Domylnaczcionkaakapitu"/>
    <w:link w:val="Akapitzlist"/>
    <w:uiPriority w:val="34"/>
    <w:qFormat/>
    <w:locked/>
    <w:rsid w:val="00C420DC"/>
    <w:rPr>
      <w:rFonts w:ascii="Arial" w:eastAsia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A1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A12"/>
    <w:rPr>
      <w:rFonts w:ascii="Segoe UI" w:eastAsia="Arial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470A1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470A12"/>
    <w:rPr>
      <w:rFonts w:ascii="Arial" w:eastAsia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0A1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A12"/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470A12"/>
    <w:rPr>
      <w:color w:val="0563C1" w:themeColor="hyperlink"/>
      <w:u w:val="single"/>
    </w:rPr>
  </w:style>
  <w:style w:type="character" w:customStyle="1" w:styleId="WW8Num9z0">
    <w:name w:val="WW8Num9z0"/>
    <w:uiPriority w:val="99"/>
    <w:rsid w:val="00470A12"/>
    <w:rPr>
      <w:rFonts w:ascii="Symbol" w:hAnsi="Symbol"/>
    </w:rPr>
  </w:style>
  <w:style w:type="paragraph" w:customStyle="1" w:styleId="Kasia">
    <w:name w:val="Kasia"/>
    <w:basedOn w:val="Normalny"/>
    <w:link w:val="KasiaZnak"/>
    <w:rsid w:val="00470A12"/>
    <w:pPr>
      <w:tabs>
        <w:tab w:val="left" w:pos="284"/>
      </w:tabs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KasiaZnak">
    <w:name w:val="Kasia Znak"/>
    <w:basedOn w:val="Domylnaczcionkaakapitu"/>
    <w:link w:val="Kasia"/>
    <w:uiPriority w:val="99"/>
    <w:rsid w:val="00BB712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0A12"/>
    <w:rPr>
      <w:rFonts w:ascii="Arial" w:eastAsia="Arial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0A12"/>
    <w:pPr>
      <w:spacing w:line="240" w:lineRule="auto"/>
    </w:pPr>
    <w:rPr>
      <w:sz w:val="20"/>
      <w:szCs w:val="20"/>
    </w:rPr>
  </w:style>
  <w:style w:type="paragraph" w:customStyle="1" w:styleId="msonormal0">
    <w:name w:val="msonormal"/>
    <w:basedOn w:val="Normalny"/>
    <w:rsid w:val="0047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0">
    <w:name w:val="font0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5">
    <w:name w:val="font5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</w:rPr>
  </w:style>
  <w:style w:type="paragraph" w:customStyle="1" w:styleId="font6">
    <w:name w:val="font6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color w:val="000000"/>
    </w:rPr>
  </w:style>
  <w:style w:type="paragraph" w:customStyle="1" w:styleId="font7">
    <w:name w:val="font7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</w:rPr>
  </w:style>
  <w:style w:type="paragraph" w:customStyle="1" w:styleId="font8">
    <w:name w:val="font8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333333"/>
    </w:rPr>
  </w:style>
  <w:style w:type="paragraph" w:customStyle="1" w:styleId="font9">
    <w:name w:val="font9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333333"/>
    </w:rPr>
  </w:style>
  <w:style w:type="paragraph" w:customStyle="1" w:styleId="font10">
    <w:name w:val="font10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333333"/>
    </w:rPr>
  </w:style>
  <w:style w:type="paragraph" w:customStyle="1" w:styleId="font11">
    <w:name w:val="font11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color w:val="333333"/>
    </w:rPr>
  </w:style>
  <w:style w:type="paragraph" w:customStyle="1" w:styleId="font12">
    <w:name w:val="font12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</w:rPr>
  </w:style>
  <w:style w:type="paragraph" w:customStyle="1" w:styleId="font13">
    <w:name w:val="font13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333333"/>
    </w:rPr>
  </w:style>
  <w:style w:type="paragraph" w:customStyle="1" w:styleId="font14">
    <w:name w:val="font14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333333"/>
    </w:rPr>
  </w:style>
  <w:style w:type="paragraph" w:customStyle="1" w:styleId="xl63">
    <w:name w:val="xl63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4">
    <w:name w:val="xl64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5">
    <w:name w:val="xl6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3">
    <w:name w:val="xl7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81">
    <w:name w:val="xl8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82">
    <w:name w:val="xl8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83">
    <w:name w:val="xl8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85">
    <w:name w:val="xl8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1">
    <w:name w:val="xl9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98">
    <w:name w:val="xl9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99">
    <w:name w:val="xl9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04">
    <w:name w:val="xl10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ny"/>
    <w:rsid w:val="00470A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ny"/>
    <w:rsid w:val="00470A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333333"/>
      <w:sz w:val="24"/>
      <w:szCs w:val="24"/>
    </w:rPr>
  </w:style>
  <w:style w:type="paragraph" w:customStyle="1" w:styleId="xl113">
    <w:name w:val="xl11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Normalny"/>
    <w:rsid w:val="00470A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15">
    <w:name w:val="xl115"/>
    <w:basedOn w:val="Normalny"/>
    <w:rsid w:val="00470A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16">
    <w:name w:val="xl116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18">
    <w:name w:val="xl118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333333"/>
      <w:sz w:val="24"/>
      <w:szCs w:val="24"/>
    </w:rPr>
  </w:style>
  <w:style w:type="paragraph" w:customStyle="1" w:styleId="xl119">
    <w:name w:val="xl119"/>
    <w:basedOn w:val="Normalny"/>
    <w:rsid w:val="00470A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ny"/>
    <w:rsid w:val="00470A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21">
    <w:name w:val="xl12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23">
    <w:name w:val="xl12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6">
    <w:name w:val="xl12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333333"/>
      <w:sz w:val="24"/>
      <w:szCs w:val="24"/>
    </w:rPr>
  </w:style>
  <w:style w:type="paragraph" w:customStyle="1" w:styleId="xl131">
    <w:name w:val="xl13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5">
    <w:name w:val="xl13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46">
    <w:name w:val="xl146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333333"/>
      <w:sz w:val="24"/>
      <w:szCs w:val="24"/>
    </w:rPr>
  </w:style>
  <w:style w:type="paragraph" w:customStyle="1" w:styleId="xl151">
    <w:name w:val="xl15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333333"/>
      <w:sz w:val="24"/>
      <w:szCs w:val="24"/>
    </w:rPr>
  </w:style>
  <w:style w:type="paragraph" w:customStyle="1" w:styleId="xl157">
    <w:name w:val="xl15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158">
    <w:name w:val="xl15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Normalny"/>
    <w:rsid w:val="00470A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2">
    <w:name w:val="xl172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3">
    <w:name w:val="xl173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4">
    <w:name w:val="xl17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5">
    <w:name w:val="xl175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6">
    <w:name w:val="xl176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7">
    <w:name w:val="xl177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78">
    <w:name w:val="xl178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79">
    <w:name w:val="xl179"/>
    <w:basedOn w:val="Normalny"/>
    <w:rsid w:val="0047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80">
    <w:name w:val="xl18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Normalny"/>
    <w:rsid w:val="0047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xl184">
    <w:name w:val="xl184"/>
    <w:basedOn w:val="Normalny"/>
    <w:rsid w:val="00470A1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85">
    <w:name w:val="xl185"/>
    <w:basedOn w:val="Normalny"/>
    <w:rsid w:val="00470A1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86">
    <w:name w:val="xl186"/>
    <w:basedOn w:val="Normalny"/>
    <w:rsid w:val="00470A1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87">
    <w:name w:val="xl18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Normalny"/>
    <w:rsid w:val="00470A12"/>
    <w:pPr>
      <w:pBdr>
        <w:left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97">
    <w:name w:val="xl197"/>
    <w:basedOn w:val="Normalny"/>
    <w:rsid w:val="00470A12"/>
    <w:pPr>
      <w:pBdr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98">
    <w:name w:val="xl198"/>
    <w:basedOn w:val="Normalny"/>
    <w:rsid w:val="00470A12"/>
    <w:pPr>
      <w:pBdr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99">
    <w:name w:val="xl199"/>
    <w:basedOn w:val="Normalny"/>
    <w:rsid w:val="00470A1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0">
    <w:name w:val="xl200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0A12"/>
    <w:rPr>
      <w:rFonts w:ascii="Arial" w:eastAsia="Arial" w:hAnsi="Arial" w:cs="Arial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0A12"/>
    <w:rPr>
      <w:b/>
      <w:bCs/>
    </w:rPr>
  </w:style>
  <w:style w:type="character" w:customStyle="1" w:styleId="normaltextrun">
    <w:name w:val="normaltextrun"/>
    <w:basedOn w:val="Domylnaczcionkaakapitu"/>
    <w:rsid w:val="003A7D1C"/>
  </w:style>
  <w:style w:type="character" w:customStyle="1" w:styleId="eop">
    <w:name w:val="eop"/>
    <w:basedOn w:val="Domylnaczcionkaakapitu"/>
    <w:rsid w:val="003A7D1C"/>
  </w:style>
  <w:style w:type="paragraph" w:customStyle="1" w:styleId="paragraph">
    <w:name w:val="paragraph"/>
    <w:basedOn w:val="Normalny"/>
    <w:rsid w:val="003A7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xw200163245">
    <w:name w:val="scxw200163245"/>
    <w:basedOn w:val="Domylnaczcionkaakapitu"/>
    <w:rsid w:val="00B85A59"/>
  </w:style>
  <w:style w:type="paragraph" w:styleId="Bezodstpw">
    <w:name w:val="No Spacing"/>
    <w:uiPriority w:val="1"/>
    <w:rsid w:val="00B85A59"/>
    <w:pPr>
      <w:spacing w:after="0" w:line="240" w:lineRule="auto"/>
    </w:pPr>
    <w:rPr>
      <w:rFonts w:ascii="Arial" w:eastAsia="Arial" w:hAnsi="Arial" w:cs="Arial"/>
      <w:lang w:eastAsia="pl-PL"/>
    </w:rPr>
  </w:style>
  <w:style w:type="character" w:customStyle="1" w:styleId="scxw173434042">
    <w:name w:val="scxw173434042"/>
    <w:basedOn w:val="Domylnaczcionkaakapitu"/>
    <w:rsid w:val="00CA16FC"/>
  </w:style>
  <w:style w:type="character" w:customStyle="1" w:styleId="scxw57886514">
    <w:name w:val="scxw57886514"/>
    <w:basedOn w:val="Domylnaczcionkaakapitu"/>
    <w:rsid w:val="00CA16FC"/>
  </w:style>
  <w:style w:type="table" w:styleId="Tabela-Siatka">
    <w:name w:val="Table Grid"/>
    <w:basedOn w:val="Standardowy"/>
    <w:uiPriority w:val="39"/>
    <w:rsid w:val="000E2683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0E2683"/>
    <w:pPr>
      <w:spacing w:after="200"/>
      <w:ind w:left="283" w:hanging="283"/>
    </w:pPr>
    <w:rPr>
      <w:rFonts w:ascii="Calibri" w:eastAsia="Calibri" w:hAnsi="Calibri" w:cs="Times New Roman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2683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268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2683"/>
    <w:rPr>
      <w:vertAlign w:val="superscript"/>
    </w:rPr>
  </w:style>
  <w:style w:type="paragraph" w:customStyle="1" w:styleId="Styl1">
    <w:name w:val="Styl1"/>
    <w:basedOn w:val="Normalny"/>
    <w:link w:val="Styl1Znak"/>
    <w:rsid w:val="00870E74"/>
    <w:pPr>
      <w:numPr>
        <w:ilvl w:val="1"/>
        <w:numId w:val="1"/>
      </w:numPr>
      <w:suppressAutoHyphens/>
      <w:spacing w:line="240" w:lineRule="auto"/>
      <w:jc w:val="both"/>
    </w:pPr>
    <w:rPr>
      <w:rFonts w:ascii="Times New Roman" w:hAnsi="Times New Roman" w:cs="Times New Roman"/>
      <w:b/>
      <w:bCs/>
      <w:szCs w:val="20"/>
      <w:u w:val="single"/>
      <w:lang w:eastAsia="ar-SA"/>
    </w:rPr>
  </w:style>
  <w:style w:type="character" w:customStyle="1" w:styleId="Styl1Znak">
    <w:name w:val="Styl1 Znak"/>
    <w:basedOn w:val="Domylnaczcionkaakapitu"/>
    <w:link w:val="Styl1"/>
    <w:rsid w:val="00870E74"/>
    <w:rPr>
      <w:rFonts w:ascii="Times New Roman" w:eastAsia="Arial" w:hAnsi="Times New Roman" w:cs="Times New Roman"/>
      <w:b/>
      <w:bCs/>
      <w:szCs w:val="20"/>
      <w:u w:val="single"/>
      <w:lang w:eastAsia="ar-SA"/>
    </w:rPr>
  </w:style>
  <w:style w:type="paragraph" w:customStyle="1" w:styleId="Styl2">
    <w:name w:val="Styl2"/>
    <w:basedOn w:val="Kasia"/>
    <w:link w:val="Styl2Znak"/>
    <w:qFormat/>
    <w:rsid w:val="00377D9B"/>
    <w:pPr>
      <w:tabs>
        <w:tab w:val="clear" w:pos="284"/>
      </w:tabs>
      <w:ind w:left="284"/>
    </w:pPr>
    <w:rPr>
      <w:rFonts w:ascii="Calibri" w:hAnsi="Calibri" w:cs="Trebuchet MS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377D9B"/>
    <w:rPr>
      <w:rFonts w:ascii="Calibri" w:eastAsia="Times New Roman" w:hAnsi="Calibri" w:cs="Trebuchet MS"/>
      <w:sz w:val="20"/>
      <w:szCs w:val="20"/>
      <w:lang w:eastAsia="ar-SA"/>
    </w:rPr>
  </w:style>
  <w:style w:type="paragraph" w:customStyle="1" w:styleId="Styl4">
    <w:name w:val="Styl4"/>
    <w:basedOn w:val="Styl1"/>
    <w:link w:val="Styl4Znak"/>
    <w:rsid w:val="00077B73"/>
    <w:pPr>
      <w:numPr>
        <w:ilvl w:val="0"/>
      </w:numPr>
    </w:pPr>
  </w:style>
  <w:style w:type="character" w:customStyle="1" w:styleId="Styl4Znak">
    <w:name w:val="Styl4 Znak"/>
    <w:basedOn w:val="Domylnaczcionkaakapitu"/>
    <w:link w:val="Styl4"/>
    <w:rsid w:val="00077B73"/>
    <w:rPr>
      <w:rFonts w:ascii="Times New Roman" w:eastAsia="Arial" w:hAnsi="Times New Roman" w:cs="Times New Roman"/>
      <w:b/>
      <w:bCs/>
      <w:szCs w:val="20"/>
      <w:u w:val="single"/>
      <w:lang w:eastAsia="ar-SA"/>
    </w:rPr>
  </w:style>
  <w:style w:type="paragraph" w:customStyle="1" w:styleId="Styl3">
    <w:name w:val="Styl3"/>
    <w:basedOn w:val="Styl5"/>
    <w:link w:val="Styl3Znak"/>
    <w:rsid w:val="00077B73"/>
  </w:style>
  <w:style w:type="paragraph" w:customStyle="1" w:styleId="Styl5">
    <w:name w:val="Styl5"/>
    <w:basedOn w:val="Normalny"/>
    <w:link w:val="Styl5Znak"/>
    <w:qFormat/>
    <w:rsid w:val="00261074"/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  <w:jc w:val="both"/>
    </w:pPr>
    <w:rPr>
      <w:rFonts w:ascii="Open Sans" w:eastAsia="Times New Roman" w:hAnsi="Open Sans" w:cs="Open Sans"/>
      <w:color w:val="000000" w:themeColor="text1"/>
      <w:sz w:val="20"/>
    </w:rPr>
  </w:style>
  <w:style w:type="character" w:customStyle="1" w:styleId="Styl5Znak">
    <w:name w:val="Styl5 Znak"/>
    <w:basedOn w:val="Domylnaczcionkaakapitu"/>
    <w:link w:val="Styl5"/>
    <w:rsid w:val="00261074"/>
    <w:rPr>
      <w:rFonts w:ascii="Open Sans" w:eastAsia="Times New Roman" w:hAnsi="Open Sans" w:cs="Open Sans"/>
      <w:color w:val="000000" w:themeColor="text1"/>
      <w:sz w:val="20"/>
      <w:lang w:eastAsia="pl-PL"/>
    </w:rPr>
  </w:style>
  <w:style w:type="character" w:customStyle="1" w:styleId="Styl3Znak">
    <w:name w:val="Styl3 Znak"/>
    <w:basedOn w:val="Styl2Znak"/>
    <w:link w:val="Styl3"/>
    <w:rsid w:val="00077B73"/>
    <w:rPr>
      <w:rFonts w:ascii="Times New Roman" w:eastAsia="Times New Roman" w:hAnsi="Times New Roman" w:cs="Times New Roman"/>
      <w:color w:val="000000" w:themeColor="text1"/>
      <w:sz w:val="20"/>
      <w:szCs w:val="20"/>
      <w:lang w:eastAsia="pl-PL"/>
    </w:rPr>
  </w:style>
  <w:style w:type="paragraph" w:customStyle="1" w:styleId="Styl6">
    <w:name w:val="Styl6"/>
    <w:basedOn w:val="Styl5"/>
    <w:link w:val="Styl6Znak"/>
    <w:qFormat/>
    <w:rsid w:val="000F0C8C"/>
    <w:pPr>
      <w:ind w:left="426"/>
    </w:pPr>
    <w:rPr>
      <w:rFonts w:eastAsia="Arial"/>
    </w:rPr>
  </w:style>
  <w:style w:type="character" w:customStyle="1" w:styleId="Styl6Znak">
    <w:name w:val="Styl6 Znak"/>
    <w:basedOn w:val="Styl5Znak"/>
    <w:link w:val="Styl6"/>
    <w:rsid w:val="000F0C8C"/>
    <w:rPr>
      <w:rFonts w:ascii="Open Sans" w:eastAsia="Arial" w:hAnsi="Open Sans" w:cs="Open Sans"/>
      <w:color w:val="000000" w:themeColor="text1"/>
      <w:sz w:val="20"/>
      <w:lang w:eastAsia="pl-PL"/>
    </w:rPr>
  </w:style>
  <w:style w:type="character" w:styleId="Pogrubienie">
    <w:name w:val="Strong"/>
    <w:basedOn w:val="Domylnaczcionkaakapitu"/>
    <w:uiPriority w:val="22"/>
    <w:qFormat/>
    <w:rsid w:val="0033164A"/>
    <w:rPr>
      <w:b/>
      <w:bCs/>
    </w:rPr>
  </w:style>
  <w:style w:type="paragraph" w:customStyle="1" w:styleId="Styl7">
    <w:name w:val="Styl7"/>
    <w:basedOn w:val="Styl6"/>
    <w:link w:val="Styl7Znak"/>
    <w:qFormat/>
    <w:rsid w:val="0060086C"/>
    <w:pPr>
      <w:numPr>
        <w:numId w:val="5"/>
      </w:numPr>
    </w:pPr>
  </w:style>
  <w:style w:type="character" w:customStyle="1" w:styleId="Styl7Znak">
    <w:name w:val="Styl7 Znak"/>
    <w:basedOn w:val="Styl6Znak"/>
    <w:link w:val="Styl7"/>
    <w:rsid w:val="0060086C"/>
    <w:rPr>
      <w:rFonts w:ascii="Open Sans" w:eastAsia="Arial" w:hAnsi="Open Sans" w:cs="Open Sans"/>
      <w:color w:val="000000" w:themeColor="text1"/>
      <w:sz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32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327B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327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327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D327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D327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3D327B"/>
    <w:pPr>
      <w:keepNext/>
      <w:suppressAutoHyphens/>
      <w:spacing w:before="240" w:after="120" w:line="240" w:lineRule="auto"/>
    </w:pPr>
    <w:rPr>
      <w:rFonts w:eastAsia="Microsoft YaHei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3D3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3D327B"/>
    <w:pPr>
      <w:suppressLineNumbers/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D327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komentarza1">
    <w:name w:val="Tekst komentarza1"/>
    <w:basedOn w:val="Normalny"/>
    <w:uiPriority w:val="99"/>
    <w:rsid w:val="003D327B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uiPriority w:val="99"/>
    <w:rsid w:val="003D327B"/>
  </w:style>
  <w:style w:type="paragraph" w:customStyle="1" w:styleId="Default">
    <w:name w:val="Default"/>
    <w:basedOn w:val="Normalny"/>
    <w:rsid w:val="003D327B"/>
    <w:pPr>
      <w:autoSpaceDE w:val="0"/>
      <w:autoSpaceDN w:val="0"/>
      <w:spacing w:line="240" w:lineRule="auto"/>
    </w:pPr>
    <w:rPr>
      <w:rFonts w:ascii="Calibri" w:eastAsiaTheme="minorHAnsi" w:hAnsi="Calibri" w:cs="Times New Roman"/>
      <w:color w:val="000000"/>
      <w:sz w:val="24"/>
      <w:szCs w:val="24"/>
    </w:rPr>
  </w:style>
  <w:style w:type="character" w:customStyle="1" w:styleId="WW8Num1z0">
    <w:name w:val="WW8Num1z0"/>
    <w:uiPriority w:val="99"/>
    <w:rsid w:val="003D327B"/>
    <w:rPr>
      <w:rFonts w:ascii="Symbol" w:hAnsi="Symbol" w:hint="default"/>
    </w:rPr>
  </w:style>
  <w:style w:type="character" w:customStyle="1" w:styleId="WW8Num2z0">
    <w:name w:val="WW8Num2z0"/>
    <w:uiPriority w:val="99"/>
    <w:rsid w:val="003D327B"/>
    <w:rPr>
      <w:rFonts w:ascii="Symbol" w:hAnsi="Symbol" w:hint="default"/>
    </w:rPr>
  </w:style>
  <w:style w:type="character" w:customStyle="1" w:styleId="WW8Num3z0">
    <w:name w:val="WW8Num3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4z0">
    <w:name w:val="WW8Num4z0"/>
    <w:uiPriority w:val="99"/>
    <w:rsid w:val="003D327B"/>
    <w:rPr>
      <w:rFonts w:ascii="Symbol" w:hAnsi="Symbol" w:hint="default"/>
    </w:rPr>
  </w:style>
  <w:style w:type="character" w:customStyle="1" w:styleId="WW8Num5z0">
    <w:name w:val="WW8Num5z0"/>
    <w:uiPriority w:val="99"/>
    <w:rsid w:val="003D327B"/>
    <w:rPr>
      <w:rFonts w:ascii="Wingdings" w:hAnsi="Wingdings" w:hint="default"/>
    </w:rPr>
  </w:style>
  <w:style w:type="character" w:customStyle="1" w:styleId="WW8Num6z0">
    <w:name w:val="WW8Num6z0"/>
    <w:uiPriority w:val="99"/>
    <w:rsid w:val="003D327B"/>
    <w:rPr>
      <w:rFonts w:ascii="Symbol" w:hAnsi="Symbol" w:hint="default"/>
    </w:rPr>
  </w:style>
  <w:style w:type="character" w:customStyle="1" w:styleId="WW8Num7z0">
    <w:name w:val="WW8Num7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z0">
    <w:name w:val="WW8Num8z0"/>
    <w:uiPriority w:val="99"/>
    <w:rsid w:val="003D327B"/>
    <w:rPr>
      <w:rFonts w:ascii="Symbol" w:hAnsi="Symbol" w:hint="default"/>
    </w:rPr>
  </w:style>
  <w:style w:type="character" w:customStyle="1" w:styleId="WW8Num10z0">
    <w:name w:val="WW8Num10z0"/>
    <w:uiPriority w:val="99"/>
    <w:rsid w:val="003D327B"/>
    <w:rPr>
      <w:rFonts w:ascii="Symbol" w:hAnsi="Symbol" w:hint="default"/>
    </w:rPr>
  </w:style>
  <w:style w:type="character" w:customStyle="1" w:styleId="WW8Num11z0">
    <w:name w:val="WW8Num11z0"/>
    <w:uiPriority w:val="99"/>
    <w:rsid w:val="003D327B"/>
    <w:rPr>
      <w:rFonts w:ascii="Wingdings" w:hAnsi="Wingdings" w:hint="default"/>
    </w:rPr>
  </w:style>
  <w:style w:type="character" w:customStyle="1" w:styleId="WW8Num12z0">
    <w:name w:val="WW8Num12z0"/>
    <w:uiPriority w:val="99"/>
    <w:rsid w:val="003D327B"/>
    <w:rPr>
      <w:rFonts w:ascii="Symbol" w:hAnsi="Symbol" w:hint="default"/>
    </w:rPr>
  </w:style>
  <w:style w:type="character" w:customStyle="1" w:styleId="WW8Num13z0">
    <w:name w:val="WW8Num13z0"/>
    <w:uiPriority w:val="99"/>
    <w:rsid w:val="003D327B"/>
    <w:rPr>
      <w:rFonts w:ascii="Symbol" w:hAnsi="Symbol" w:hint="default"/>
    </w:rPr>
  </w:style>
  <w:style w:type="character" w:customStyle="1" w:styleId="WW8Num14z0">
    <w:name w:val="WW8Num14z0"/>
    <w:uiPriority w:val="99"/>
    <w:rsid w:val="003D327B"/>
    <w:rPr>
      <w:rFonts w:ascii="Symbol" w:hAnsi="Symbol" w:hint="default"/>
    </w:rPr>
  </w:style>
  <w:style w:type="character" w:customStyle="1" w:styleId="WW8Num15z0">
    <w:name w:val="WW8Num15z0"/>
    <w:uiPriority w:val="99"/>
    <w:rsid w:val="003D327B"/>
    <w:rPr>
      <w:rFonts w:ascii="Wingdings" w:hAnsi="Wingdings" w:hint="default"/>
    </w:rPr>
  </w:style>
  <w:style w:type="character" w:customStyle="1" w:styleId="WW8Num16z0">
    <w:name w:val="WW8Num16z0"/>
    <w:uiPriority w:val="99"/>
    <w:rsid w:val="003D327B"/>
    <w:rPr>
      <w:rFonts w:ascii="Symbol" w:hAnsi="Symbol" w:hint="default"/>
    </w:rPr>
  </w:style>
  <w:style w:type="character" w:customStyle="1" w:styleId="WW8Num17z0">
    <w:name w:val="WW8Num17z0"/>
    <w:uiPriority w:val="99"/>
    <w:rsid w:val="003D327B"/>
    <w:rPr>
      <w:rFonts w:ascii="Symbol" w:hAnsi="Symbol" w:hint="default"/>
    </w:rPr>
  </w:style>
  <w:style w:type="character" w:customStyle="1" w:styleId="WW8Num18z0">
    <w:name w:val="WW8Num18z0"/>
    <w:uiPriority w:val="99"/>
    <w:rsid w:val="003D327B"/>
    <w:rPr>
      <w:rFonts w:ascii="Trebuchet MS" w:hAnsi="Trebuchet MS" w:hint="default"/>
    </w:rPr>
  </w:style>
  <w:style w:type="character" w:customStyle="1" w:styleId="WW8Num19z0">
    <w:name w:val="WW8Num19z0"/>
    <w:uiPriority w:val="99"/>
    <w:rsid w:val="003D327B"/>
    <w:rPr>
      <w:rFonts w:ascii="Wingdings" w:hAnsi="Wingdings" w:hint="default"/>
    </w:rPr>
  </w:style>
  <w:style w:type="character" w:customStyle="1" w:styleId="WW8Num20z0">
    <w:name w:val="WW8Num20z0"/>
    <w:uiPriority w:val="99"/>
    <w:rsid w:val="003D327B"/>
    <w:rPr>
      <w:rFonts w:ascii="Wingdings" w:hAnsi="Wingdings" w:hint="default"/>
    </w:rPr>
  </w:style>
  <w:style w:type="character" w:customStyle="1" w:styleId="WW8Num21z0">
    <w:name w:val="WW8Num21z0"/>
    <w:uiPriority w:val="99"/>
    <w:rsid w:val="003D327B"/>
    <w:rPr>
      <w:rFonts w:ascii="Symbol" w:hAnsi="Symbol" w:hint="default"/>
    </w:rPr>
  </w:style>
  <w:style w:type="character" w:customStyle="1" w:styleId="WW8Num22z0">
    <w:name w:val="WW8Num22z0"/>
    <w:uiPriority w:val="99"/>
    <w:rsid w:val="003D327B"/>
    <w:rPr>
      <w:rFonts w:ascii="OpenSymbol" w:eastAsia="OpenSymbol" w:hint="eastAsia"/>
    </w:rPr>
  </w:style>
  <w:style w:type="character" w:customStyle="1" w:styleId="WW8Num23z0">
    <w:name w:val="WW8Num23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4z0">
    <w:name w:val="WW8Num24z0"/>
    <w:uiPriority w:val="99"/>
    <w:rsid w:val="003D327B"/>
    <w:rPr>
      <w:rFonts w:ascii="Symbol" w:hAnsi="Symbol" w:hint="default"/>
    </w:rPr>
  </w:style>
  <w:style w:type="character" w:customStyle="1" w:styleId="WW8Num26z0">
    <w:name w:val="WW8Num26z0"/>
    <w:uiPriority w:val="99"/>
    <w:rsid w:val="003D327B"/>
    <w:rPr>
      <w:rFonts w:ascii="Symbol" w:hAnsi="Symbol" w:hint="default"/>
    </w:rPr>
  </w:style>
  <w:style w:type="character" w:customStyle="1" w:styleId="WW8Num26z3">
    <w:name w:val="WW8Num26z3"/>
    <w:uiPriority w:val="99"/>
    <w:rsid w:val="003D327B"/>
    <w:rPr>
      <w:rFonts w:ascii="Symbol" w:hAnsi="Symbol" w:hint="default"/>
    </w:rPr>
  </w:style>
  <w:style w:type="character" w:customStyle="1" w:styleId="WW8Num26z4">
    <w:name w:val="WW8Num26z4"/>
    <w:uiPriority w:val="99"/>
    <w:rsid w:val="003D327B"/>
    <w:rPr>
      <w:rFonts w:ascii="Courier New" w:hAnsi="Courier New" w:cs="Courier New" w:hint="default"/>
    </w:rPr>
  </w:style>
  <w:style w:type="character" w:customStyle="1" w:styleId="WW8Num26z5">
    <w:name w:val="WW8Num26z5"/>
    <w:uiPriority w:val="99"/>
    <w:rsid w:val="003D327B"/>
    <w:rPr>
      <w:rFonts w:ascii="Wingdings" w:hAnsi="Wingdings" w:hint="default"/>
    </w:rPr>
  </w:style>
  <w:style w:type="character" w:customStyle="1" w:styleId="WW8Num27z0">
    <w:name w:val="WW8Num27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8z0">
    <w:name w:val="WW8Num28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9z0">
    <w:name w:val="WW8Num29z0"/>
    <w:uiPriority w:val="99"/>
    <w:rsid w:val="003D327B"/>
    <w:rPr>
      <w:rFonts w:ascii="Symbol" w:hAnsi="Symbol" w:hint="default"/>
      <w:color w:val="auto"/>
    </w:rPr>
  </w:style>
  <w:style w:type="character" w:customStyle="1" w:styleId="WW8Num30z0">
    <w:name w:val="WW8Num30z0"/>
    <w:uiPriority w:val="99"/>
    <w:rsid w:val="003D327B"/>
    <w:rPr>
      <w:rFonts w:ascii="OpenSymbol" w:eastAsia="OpenSymbol" w:hint="eastAsia"/>
    </w:rPr>
  </w:style>
  <w:style w:type="character" w:customStyle="1" w:styleId="WW8Num31z0">
    <w:name w:val="WW8Num31z0"/>
    <w:uiPriority w:val="99"/>
    <w:rsid w:val="003D327B"/>
    <w:rPr>
      <w:rFonts w:ascii="Wingdings" w:hAnsi="Wingdings" w:hint="default"/>
    </w:rPr>
  </w:style>
  <w:style w:type="character" w:customStyle="1" w:styleId="WW8Num32z0">
    <w:name w:val="WW8Num32z0"/>
    <w:uiPriority w:val="99"/>
    <w:rsid w:val="003D327B"/>
    <w:rPr>
      <w:rFonts w:ascii="Wingdings" w:hAnsi="Wingdings" w:hint="default"/>
    </w:rPr>
  </w:style>
  <w:style w:type="character" w:customStyle="1" w:styleId="WW8Num33z0">
    <w:name w:val="WW8Num33z0"/>
    <w:uiPriority w:val="99"/>
    <w:rsid w:val="003D327B"/>
    <w:rPr>
      <w:rFonts w:ascii="Wingdings" w:hAnsi="Wingdings" w:hint="default"/>
    </w:rPr>
  </w:style>
  <w:style w:type="character" w:customStyle="1" w:styleId="WW8Num34z0">
    <w:name w:val="WW8Num34z0"/>
    <w:uiPriority w:val="99"/>
    <w:rsid w:val="003D327B"/>
    <w:rPr>
      <w:rFonts w:ascii="Symbol" w:hAnsi="Symbol" w:hint="default"/>
    </w:rPr>
  </w:style>
  <w:style w:type="character" w:customStyle="1" w:styleId="WW8Num35z0">
    <w:name w:val="WW8Num35z0"/>
    <w:uiPriority w:val="99"/>
    <w:rsid w:val="003D327B"/>
    <w:rPr>
      <w:rFonts w:ascii="Symbol" w:hAnsi="Symbol" w:hint="default"/>
    </w:rPr>
  </w:style>
  <w:style w:type="character" w:customStyle="1" w:styleId="WW8Num36z0">
    <w:name w:val="WW8Num36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37z0">
    <w:name w:val="WW8Num37z0"/>
    <w:uiPriority w:val="99"/>
    <w:rsid w:val="003D327B"/>
    <w:rPr>
      <w:rFonts w:ascii="Symbol" w:hAnsi="Symbol" w:hint="default"/>
    </w:rPr>
  </w:style>
  <w:style w:type="character" w:customStyle="1" w:styleId="WW8Num37z2">
    <w:name w:val="WW8Num37z2"/>
    <w:uiPriority w:val="99"/>
    <w:rsid w:val="003D327B"/>
    <w:rPr>
      <w:rFonts w:ascii="Wingdings" w:hAnsi="Wingdings" w:hint="default"/>
    </w:rPr>
  </w:style>
  <w:style w:type="character" w:customStyle="1" w:styleId="WW8Num37z3">
    <w:name w:val="WW8Num37z3"/>
    <w:uiPriority w:val="99"/>
    <w:rsid w:val="003D327B"/>
    <w:rPr>
      <w:rFonts w:ascii="Symbol" w:hAnsi="Symbol" w:hint="default"/>
    </w:rPr>
  </w:style>
  <w:style w:type="character" w:customStyle="1" w:styleId="WW8Num37z4">
    <w:name w:val="WW8Num37z4"/>
    <w:uiPriority w:val="99"/>
    <w:rsid w:val="003D327B"/>
    <w:rPr>
      <w:rFonts w:ascii="Courier New" w:hAnsi="Courier New" w:cs="Courier New" w:hint="default"/>
    </w:rPr>
  </w:style>
  <w:style w:type="character" w:customStyle="1" w:styleId="WW8Num38z0">
    <w:name w:val="WW8Num38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39z0">
    <w:name w:val="WW8Num39z0"/>
    <w:uiPriority w:val="99"/>
    <w:rsid w:val="003D327B"/>
    <w:rPr>
      <w:rFonts w:ascii="Trebuchet MS" w:hAnsi="Trebuchet MS" w:hint="default"/>
      <w:b/>
      <w:bCs w:val="0"/>
      <w:strike w:val="0"/>
      <w:dstrike w:val="0"/>
      <w:sz w:val="20"/>
      <w:u w:val="none"/>
      <w:effect w:val="none"/>
    </w:rPr>
  </w:style>
  <w:style w:type="character" w:customStyle="1" w:styleId="WW8Num40z0">
    <w:name w:val="WW8Num40z0"/>
    <w:uiPriority w:val="99"/>
    <w:rsid w:val="003D327B"/>
    <w:rPr>
      <w:rFonts w:ascii="Symbol" w:hAnsi="Symbol" w:hint="default"/>
    </w:rPr>
  </w:style>
  <w:style w:type="character" w:customStyle="1" w:styleId="WW8Num41z0">
    <w:name w:val="WW8Num41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42z0">
    <w:name w:val="WW8Num42z0"/>
    <w:uiPriority w:val="99"/>
    <w:rsid w:val="003D327B"/>
    <w:rPr>
      <w:rFonts w:ascii="Wingdings" w:hAnsi="Wingdings" w:hint="default"/>
    </w:rPr>
  </w:style>
  <w:style w:type="character" w:customStyle="1" w:styleId="WW8Num43z0">
    <w:name w:val="WW8Num43z0"/>
    <w:uiPriority w:val="99"/>
    <w:rsid w:val="003D327B"/>
    <w:rPr>
      <w:rFonts w:ascii="Times New Roman" w:hAnsi="Times New Roman" w:cs="Times New Roman" w:hint="default"/>
      <w:color w:val="auto"/>
    </w:rPr>
  </w:style>
  <w:style w:type="character" w:customStyle="1" w:styleId="WW8Num44z0">
    <w:name w:val="WW8Num44z0"/>
    <w:uiPriority w:val="99"/>
    <w:rsid w:val="003D327B"/>
    <w:rPr>
      <w:rFonts w:ascii="Symbol" w:hAnsi="Symbol" w:hint="default"/>
    </w:rPr>
  </w:style>
  <w:style w:type="character" w:customStyle="1" w:styleId="WW8Num45z0">
    <w:name w:val="WW8Num45z0"/>
    <w:uiPriority w:val="99"/>
    <w:rsid w:val="003D327B"/>
    <w:rPr>
      <w:rFonts w:ascii="Symbol" w:hAnsi="Symbol" w:hint="default"/>
    </w:rPr>
  </w:style>
  <w:style w:type="character" w:customStyle="1" w:styleId="WW8Num46z0">
    <w:name w:val="WW8Num46z0"/>
    <w:uiPriority w:val="99"/>
    <w:rsid w:val="003D327B"/>
    <w:rPr>
      <w:rFonts w:ascii="Symbol" w:hAnsi="Symbol" w:hint="default"/>
      <w:color w:val="auto"/>
    </w:rPr>
  </w:style>
  <w:style w:type="character" w:customStyle="1" w:styleId="WW8Num47z0">
    <w:name w:val="WW8Num47z0"/>
    <w:uiPriority w:val="99"/>
    <w:rsid w:val="003D327B"/>
    <w:rPr>
      <w:rFonts w:ascii="Symbol" w:hAnsi="Symbol" w:hint="default"/>
    </w:rPr>
  </w:style>
  <w:style w:type="character" w:customStyle="1" w:styleId="WW8Num48z0">
    <w:name w:val="WW8Num48z0"/>
    <w:uiPriority w:val="99"/>
    <w:rsid w:val="003D327B"/>
    <w:rPr>
      <w:rFonts w:ascii="Symbol" w:hAnsi="Symbol" w:hint="default"/>
    </w:rPr>
  </w:style>
  <w:style w:type="character" w:customStyle="1" w:styleId="WW8Num50z0">
    <w:name w:val="WW8Num50z0"/>
    <w:uiPriority w:val="99"/>
    <w:rsid w:val="003D327B"/>
    <w:rPr>
      <w:rFonts w:ascii="Symbol" w:hAnsi="Symbol" w:hint="default"/>
    </w:rPr>
  </w:style>
  <w:style w:type="character" w:customStyle="1" w:styleId="WW8Num51z0">
    <w:name w:val="WW8Num51z0"/>
    <w:uiPriority w:val="99"/>
    <w:rsid w:val="003D327B"/>
    <w:rPr>
      <w:rFonts w:ascii="Wingdings" w:hAnsi="Wingdings" w:hint="default"/>
    </w:rPr>
  </w:style>
  <w:style w:type="character" w:customStyle="1" w:styleId="WW8Num52z0">
    <w:name w:val="WW8Num52z0"/>
    <w:uiPriority w:val="99"/>
    <w:rsid w:val="003D327B"/>
    <w:rPr>
      <w:rFonts w:ascii="Symbol" w:hAnsi="Symbol" w:hint="default"/>
    </w:rPr>
  </w:style>
  <w:style w:type="character" w:customStyle="1" w:styleId="WW8Num52z2">
    <w:name w:val="WW8Num52z2"/>
    <w:uiPriority w:val="99"/>
    <w:rsid w:val="003D327B"/>
    <w:rPr>
      <w:rFonts w:ascii="Wingdings" w:hAnsi="Wingdings" w:hint="default"/>
    </w:rPr>
  </w:style>
  <w:style w:type="character" w:customStyle="1" w:styleId="WW8Num52z3">
    <w:name w:val="WW8Num52z3"/>
    <w:uiPriority w:val="99"/>
    <w:rsid w:val="003D327B"/>
    <w:rPr>
      <w:rFonts w:ascii="Symbol" w:hAnsi="Symbol" w:hint="default"/>
    </w:rPr>
  </w:style>
  <w:style w:type="character" w:customStyle="1" w:styleId="WW8Num52z4">
    <w:name w:val="WW8Num52z4"/>
    <w:uiPriority w:val="99"/>
    <w:rsid w:val="003D327B"/>
    <w:rPr>
      <w:rFonts w:ascii="Courier New" w:hAnsi="Courier New" w:cs="Courier New" w:hint="default"/>
    </w:rPr>
  </w:style>
  <w:style w:type="character" w:customStyle="1" w:styleId="WW8Num53z0">
    <w:name w:val="WW8Num53z0"/>
    <w:uiPriority w:val="99"/>
    <w:rsid w:val="003D327B"/>
    <w:rPr>
      <w:rFonts w:ascii="OpenSymbol" w:eastAsia="OpenSymbol" w:hint="eastAsia"/>
    </w:rPr>
  </w:style>
  <w:style w:type="character" w:customStyle="1" w:styleId="WW8Num54z0">
    <w:name w:val="WW8Num54z0"/>
    <w:uiPriority w:val="99"/>
    <w:rsid w:val="003D327B"/>
    <w:rPr>
      <w:rFonts w:ascii="Symbol" w:hAnsi="Symbol" w:hint="default"/>
    </w:rPr>
  </w:style>
  <w:style w:type="character" w:customStyle="1" w:styleId="WW8Num56z0">
    <w:name w:val="WW8Num56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57z0">
    <w:name w:val="WW8Num57z0"/>
    <w:uiPriority w:val="99"/>
    <w:rsid w:val="003D327B"/>
    <w:rPr>
      <w:rFonts w:ascii="Times New Roman" w:hAnsi="Times New Roman" w:cs="Times New Roman" w:hint="default"/>
      <w:color w:val="auto"/>
    </w:rPr>
  </w:style>
  <w:style w:type="character" w:customStyle="1" w:styleId="WW8Num58z0">
    <w:name w:val="WW8Num58z0"/>
    <w:uiPriority w:val="99"/>
    <w:rsid w:val="003D327B"/>
    <w:rPr>
      <w:rFonts w:ascii="Symbol" w:hAnsi="Symbol" w:hint="default"/>
    </w:rPr>
  </w:style>
  <w:style w:type="character" w:customStyle="1" w:styleId="WW8Num59z0">
    <w:name w:val="WW8Num59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60z0">
    <w:name w:val="WW8Num60z0"/>
    <w:uiPriority w:val="99"/>
    <w:rsid w:val="003D327B"/>
    <w:rPr>
      <w:rFonts w:ascii="Symbol" w:hAnsi="Symbol" w:hint="default"/>
    </w:rPr>
  </w:style>
  <w:style w:type="character" w:customStyle="1" w:styleId="WW8Num61z0">
    <w:name w:val="WW8Num61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62z0">
    <w:name w:val="WW8Num62z0"/>
    <w:uiPriority w:val="99"/>
    <w:rsid w:val="003D327B"/>
    <w:rPr>
      <w:rFonts w:ascii="Wingdings" w:hAnsi="Wingdings" w:hint="default"/>
    </w:rPr>
  </w:style>
  <w:style w:type="character" w:customStyle="1" w:styleId="WW8Num63z0">
    <w:name w:val="WW8Num63z0"/>
    <w:uiPriority w:val="99"/>
    <w:rsid w:val="003D327B"/>
    <w:rPr>
      <w:rFonts w:ascii="Symbol" w:hAnsi="Symbol" w:hint="default"/>
      <w:color w:val="auto"/>
    </w:rPr>
  </w:style>
  <w:style w:type="character" w:customStyle="1" w:styleId="WW8Num64z0">
    <w:name w:val="WW8Num64z0"/>
    <w:uiPriority w:val="99"/>
    <w:rsid w:val="003D327B"/>
    <w:rPr>
      <w:rFonts w:ascii="Symbol" w:hAnsi="Symbol" w:hint="default"/>
    </w:rPr>
  </w:style>
  <w:style w:type="character" w:customStyle="1" w:styleId="WW8Num65z0">
    <w:name w:val="WW8Num65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66z0">
    <w:name w:val="WW8Num66z0"/>
    <w:uiPriority w:val="99"/>
    <w:rsid w:val="003D327B"/>
    <w:rPr>
      <w:rFonts w:ascii="Wingdings" w:hAnsi="Wingdings" w:hint="default"/>
    </w:rPr>
  </w:style>
  <w:style w:type="character" w:customStyle="1" w:styleId="WW8Num67z0">
    <w:name w:val="WW8Num67z0"/>
    <w:uiPriority w:val="99"/>
    <w:rsid w:val="003D327B"/>
    <w:rPr>
      <w:rFonts w:ascii="Symbol" w:hAnsi="Symbol" w:hint="default"/>
      <w:color w:val="auto"/>
    </w:rPr>
  </w:style>
  <w:style w:type="character" w:customStyle="1" w:styleId="WW8Num68z0">
    <w:name w:val="WW8Num68z0"/>
    <w:uiPriority w:val="99"/>
    <w:rsid w:val="003D327B"/>
    <w:rPr>
      <w:rFonts w:ascii="Symbol" w:hAnsi="Symbol" w:hint="default"/>
    </w:rPr>
  </w:style>
  <w:style w:type="character" w:customStyle="1" w:styleId="WW8Num69z0">
    <w:name w:val="WW8Num69z0"/>
    <w:uiPriority w:val="99"/>
    <w:rsid w:val="003D327B"/>
    <w:rPr>
      <w:rFonts w:ascii="Symbol" w:hAnsi="Symbol" w:hint="default"/>
    </w:rPr>
  </w:style>
  <w:style w:type="character" w:customStyle="1" w:styleId="WW8Num70z0">
    <w:name w:val="WW8Num70z0"/>
    <w:uiPriority w:val="99"/>
    <w:rsid w:val="003D327B"/>
    <w:rPr>
      <w:rFonts w:ascii="Wingdings" w:hAnsi="Wingdings" w:hint="default"/>
    </w:rPr>
  </w:style>
  <w:style w:type="character" w:customStyle="1" w:styleId="WW8Num71z0">
    <w:name w:val="WW8Num71z0"/>
    <w:uiPriority w:val="99"/>
    <w:rsid w:val="003D327B"/>
    <w:rPr>
      <w:rFonts w:ascii="Wingdings" w:hAnsi="Wingdings" w:hint="default"/>
    </w:rPr>
  </w:style>
  <w:style w:type="character" w:customStyle="1" w:styleId="WW8Num72z0">
    <w:name w:val="WW8Num72z0"/>
    <w:uiPriority w:val="99"/>
    <w:rsid w:val="003D327B"/>
    <w:rPr>
      <w:rFonts w:ascii="Symbol" w:hAnsi="Symbol" w:hint="default"/>
      <w:color w:val="auto"/>
    </w:rPr>
  </w:style>
  <w:style w:type="character" w:customStyle="1" w:styleId="WW8Num73z0">
    <w:name w:val="WW8Num73z0"/>
    <w:uiPriority w:val="99"/>
    <w:rsid w:val="003D327B"/>
    <w:rPr>
      <w:rFonts w:ascii="Wingdings" w:hAnsi="Wingdings" w:hint="default"/>
    </w:rPr>
  </w:style>
  <w:style w:type="character" w:customStyle="1" w:styleId="WW8Num74z0">
    <w:name w:val="WW8Num74z0"/>
    <w:uiPriority w:val="99"/>
    <w:rsid w:val="003D327B"/>
    <w:rPr>
      <w:rFonts w:ascii="Symbol" w:hAnsi="Symbol" w:hint="default"/>
    </w:rPr>
  </w:style>
  <w:style w:type="character" w:customStyle="1" w:styleId="WW8Num75z0">
    <w:name w:val="WW8Num75z0"/>
    <w:uiPriority w:val="99"/>
    <w:rsid w:val="003D327B"/>
    <w:rPr>
      <w:rFonts w:ascii="Symbol" w:hAnsi="Symbol" w:hint="default"/>
    </w:rPr>
  </w:style>
  <w:style w:type="character" w:customStyle="1" w:styleId="WW8Num76z0">
    <w:name w:val="WW8Num76z0"/>
    <w:uiPriority w:val="99"/>
    <w:rsid w:val="003D327B"/>
    <w:rPr>
      <w:rFonts w:ascii="Symbol" w:hAnsi="Symbol" w:hint="default"/>
    </w:rPr>
  </w:style>
  <w:style w:type="character" w:customStyle="1" w:styleId="WW8Num77z0">
    <w:name w:val="WW8Num77z0"/>
    <w:uiPriority w:val="99"/>
    <w:rsid w:val="003D327B"/>
    <w:rPr>
      <w:rFonts w:ascii="Symbol" w:hAnsi="Symbol" w:hint="default"/>
    </w:rPr>
  </w:style>
  <w:style w:type="character" w:customStyle="1" w:styleId="WW8Num78z0">
    <w:name w:val="WW8Num78z0"/>
    <w:uiPriority w:val="99"/>
    <w:rsid w:val="003D327B"/>
    <w:rPr>
      <w:rFonts w:ascii="Symbol" w:hAnsi="Symbol" w:hint="default"/>
      <w:color w:val="auto"/>
    </w:rPr>
  </w:style>
  <w:style w:type="character" w:customStyle="1" w:styleId="WW8Num79z0">
    <w:name w:val="WW8Num79z0"/>
    <w:uiPriority w:val="99"/>
    <w:rsid w:val="003D327B"/>
    <w:rPr>
      <w:rFonts w:ascii="Symbol" w:hAnsi="Symbol" w:hint="default"/>
    </w:rPr>
  </w:style>
  <w:style w:type="character" w:customStyle="1" w:styleId="WW8Num80z0">
    <w:name w:val="WW8Num80z0"/>
    <w:uiPriority w:val="99"/>
    <w:rsid w:val="003D327B"/>
    <w:rPr>
      <w:rFonts w:ascii="Trebuchet MS" w:hAnsi="Trebuchet MS" w:hint="default"/>
    </w:rPr>
  </w:style>
  <w:style w:type="character" w:customStyle="1" w:styleId="WW8Num81z0">
    <w:name w:val="WW8Num81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2z0">
    <w:name w:val="WW8Num82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3z0">
    <w:name w:val="WW8Num83z0"/>
    <w:uiPriority w:val="99"/>
    <w:rsid w:val="003D327B"/>
    <w:rPr>
      <w:rFonts w:ascii="Trebuchet MS" w:hAnsi="Trebuchet MS" w:hint="default"/>
    </w:rPr>
  </w:style>
  <w:style w:type="character" w:customStyle="1" w:styleId="WW8Num85z0">
    <w:name w:val="WW8Num85z0"/>
    <w:uiPriority w:val="99"/>
    <w:rsid w:val="003D327B"/>
    <w:rPr>
      <w:rFonts w:ascii="Symbol" w:hAnsi="Symbol" w:hint="default"/>
    </w:rPr>
  </w:style>
  <w:style w:type="character" w:customStyle="1" w:styleId="WW8Num87z0">
    <w:name w:val="WW8Num87z0"/>
    <w:uiPriority w:val="99"/>
    <w:rsid w:val="003D327B"/>
    <w:rPr>
      <w:rFonts w:ascii="Symbol" w:hAnsi="Symbol" w:hint="default"/>
      <w:color w:val="auto"/>
    </w:rPr>
  </w:style>
  <w:style w:type="character" w:customStyle="1" w:styleId="WW8Num88z0">
    <w:name w:val="WW8Num88z0"/>
    <w:uiPriority w:val="99"/>
    <w:rsid w:val="003D327B"/>
    <w:rPr>
      <w:rFonts w:ascii="Symbol" w:hAnsi="Symbol" w:hint="default"/>
    </w:rPr>
  </w:style>
  <w:style w:type="character" w:customStyle="1" w:styleId="WW8Num89z0">
    <w:name w:val="WW8Num89z0"/>
    <w:uiPriority w:val="99"/>
    <w:rsid w:val="003D327B"/>
    <w:rPr>
      <w:rFonts w:ascii="Symbol" w:hAnsi="Symbol" w:hint="default"/>
      <w:color w:val="auto"/>
    </w:rPr>
  </w:style>
  <w:style w:type="character" w:customStyle="1" w:styleId="WW8Num91z0">
    <w:name w:val="WW8Num91z0"/>
    <w:uiPriority w:val="99"/>
    <w:rsid w:val="003D327B"/>
    <w:rPr>
      <w:rFonts w:ascii="Symbol" w:hAnsi="Symbol" w:hint="default"/>
      <w:color w:val="auto"/>
    </w:rPr>
  </w:style>
  <w:style w:type="character" w:customStyle="1" w:styleId="WW8Num92z0">
    <w:name w:val="WW8Num92z0"/>
    <w:uiPriority w:val="99"/>
    <w:rsid w:val="003D327B"/>
    <w:rPr>
      <w:rFonts w:ascii="Symbol" w:hAnsi="Symbol" w:hint="default"/>
    </w:rPr>
  </w:style>
  <w:style w:type="character" w:customStyle="1" w:styleId="WW8Num93z0">
    <w:name w:val="WW8Num93z0"/>
    <w:uiPriority w:val="99"/>
    <w:rsid w:val="003D327B"/>
    <w:rPr>
      <w:rFonts w:ascii="Symbol" w:hAnsi="Symbol" w:hint="default"/>
    </w:rPr>
  </w:style>
  <w:style w:type="character" w:customStyle="1" w:styleId="WW8Num94z0">
    <w:name w:val="WW8Num94z0"/>
    <w:uiPriority w:val="99"/>
    <w:rsid w:val="003D327B"/>
    <w:rPr>
      <w:rFonts w:ascii="Symbol" w:hAnsi="Symbol" w:hint="default"/>
    </w:rPr>
  </w:style>
  <w:style w:type="character" w:customStyle="1" w:styleId="WW8Num95z0">
    <w:name w:val="WW8Num95z0"/>
    <w:uiPriority w:val="99"/>
    <w:rsid w:val="003D327B"/>
    <w:rPr>
      <w:rFonts w:ascii="Symbol" w:hAnsi="Symbol" w:hint="default"/>
    </w:rPr>
  </w:style>
  <w:style w:type="character" w:customStyle="1" w:styleId="WW8Num96z0">
    <w:name w:val="WW8Num96z0"/>
    <w:uiPriority w:val="99"/>
    <w:rsid w:val="003D327B"/>
    <w:rPr>
      <w:rFonts w:ascii="Wingdings" w:hAnsi="Wingdings" w:hint="default"/>
    </w:rPr>
  </w:style>
  <w:style w:type="character" w:customStyle="1" w:styleId="WW8Num97z0">
    <w:name w:val="WW8Num97z0"/>
    <w:uiPriority w:val="99"/>
    <w:rsid w:val="003D327B"/>
    <w:rPr>
      <w:rFonts w:ascii="Wingdings" w:hAnsi="Wingdings" w:hint="default"/>
    </w:rPr>
  </w:style>
  <w:style w:type="character" w:customStyle="1" w:styleId="WW8Num98z0">
    <w:name w:val="WW8Num98z0"/>
    <w:uiPriority w:val="99"/>
    <w:rsid w:val="003D327B"/>
    <w:rPr>
      <w:rFonts w:ascii="Symbol" w:hAnsi="Symbol" w:hint="default"/>
    </w:rPr>
  </w:style>
  <w:style w:type="character" w:customStyle="1" w:styleId="WW8Num99z0">
    <w:name w:val="WW8Num99z0"/>
    <w:uiPriority w:val="99"/>
    <w:rsid w:val="003D327B"/>
    <w:rPr>
      <w:rFonts w:ascii="Wingdings" w:hAnsi="Wingdings" w:hint="default"/>
    </w:rPr>
  </w:style>
  <w:style w:type="character" w:customStyle="1" w:styleId="WW8Num100z0">
    <w:name w:val="WW8Num100z0"/>
    <w:uiPriority w:val="99"/>
    <w:rsid w:val="003D327B"/>
    <w:rPr>
      <w:rFonts w:ascii="Symbol" w:hAnsi="Symbol" w:hint="default"/>
    </w:rPr>
  </w:style>
  <w:style w:type="character" w:customStyle="1" w:styleId="WW8Num101z0">
    <w:name w:val="WW8Num101z0"/>
    <w:uiPriority w:val="99"/>
    <w:rsid w:val="003D327B"/>
    <w:rPr>
      <w:rFonts w:ascii="Trebuchet MS" w:hAnsi="Trebuchet MS" w:hint="default"/>
    </w:rPr>
  </w:style>
  <w:style w:type="character" w:customStyle="1" w:styleId="WW8Num102z0">
    <w:name w:val="WW8Num102z0"/>
    <w:uiPriority w:val="99"/>
    <w:rsid w:val="003D327B"/>
    <w:rPr>
      <w:rFonts w:ascii="Wingdings" w:hAnsi="Wingdings" w:hint="default"/>
    </w:rPr>
  </w:style>
  <w:style w:type="character" w:customStyle="1" w:styleId="WW8Num103z0">
    <w:name w:val="WW8Num103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04z0">
    <w:name w:val="WW8Num104z0"/>
    <w:uiPriority w:val="99"/>
    <w:rsid w:val="003D327B"/>
    <w:rPr>
      <w:rFonts w:ascii="Trebuchet MS" w:hAnsi="Trebuchet MS" w:hint="default"/>
    </w:rPr>
  </w:style>
  <w:style w:type="character" w:customStyle="1" w:styleId="WW8Num104z1">
    <w:name w:val="WW8Num104z1"/>
    <w:uiPriority w:val="99"/>
    <w:rsid w:val="003D327B"/>
    <w:rPr>
      <w:rFonts w:ascii="Courier New" w:hAnsi="Courier New" w:cs="Courier New" w:hint="default"/>
    </w:rPr>
  </w:style>
  <w:style w:type="character" w:customStyle="1" w:styleId="WW8Num104z4">
    <w:name w:val="WW8Num104z4"/>
    <w:uiPriority w:val="99"/>
    <w:rsid w:val="003D327B"/>
    <w:rPr>
      <w:rFonts w:ascii="Courier New" w:hAnsi="Courier New" w:cs="Courier New" w:hint="default"/>
    </w:rPr>
  </w:style>
  <w:style w:type="character" w:customStyle="1" w:styleId="WW8Num105z0">
    <w:name w:val="WW8Num105z0"/>
    <w:uiPriority w:val="99"/>
    <w:rsid w:val="003D327B"/>
    <w:rPr>
      <w:rFonts w:ascii="Symbol" w:hAnsi="Symbol" w:hint="default"/>
    </w:rPr>
  </w:style>
  <w:style w:type="character" w:customStyle="1" w:styleId="WW8Num106z0">
    <w:name w:val="WW8Num106z0"/>
    <w:uiPriority w:val="99"/>
    <w:rsid w:val="003D327B"/>
    <w:rPr>
      <w:rFonts w:ascii="Trebuchet MS" w:hAnsi="Trebuchet MS" w:hint="default"/>
    </w:rPr>
  </w:style>
  <w:style w:type="character" w:customStyle="1" w:styleId="WW8Num107z0">
    <w:name w:val="WW8Num107z0"/>
    <w:uiPriority w:val="99"/>
    <w:rsid w:val="003D327B"/>
    <w:rPr>
      <w:rFonts w:ascii="Symbol" w:hAnsi="Symbol" w:hint="default"/>
    </w:rPr>
  </w:style>
  <w:style w:type="character" w:customStyle="1" w:styleId="WW8Num108z0">
    <w:name w:val="WW8Num108z0"/>
    <w:uiPriority w:val="99"/>
    <w:rsid w:val="003D327B"/>
    <w:rPr>
      <w:rFonts w:ascii="Symbol" w:hAnsi="Symbol" w:hint="default"/>
    </w:rPr>
  </w:style>
  <w:style w:type="character" w:customStyle="1" w:styleId="WW8Num109z0">
    <w:name w:val="WW8Num109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10z0">
    <w:name w:val="WW8Num110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10z1">
    <w:name w:val="WW8Num110z1"/>
    <w:uiPriority w:val="99"/>
    <w:rsid w:val="003D327B"/>
    <w:rPr>
      <w:rFonts w:ascii="OpenSymbol" w:eastAsia="OpenSymbol" w:hint="eastAsia"/>
    </w:rPr>
  </w:style>
  <w:style w:type="character" w:customStyle="1" w:styleId="WW8Num111z0">
    <w:name w:val="WW8Num111z0"/>
    <w:uiPriority w:val="99"/>
    <w:rsid w:val="003D327B"/>
    <w:rPr>
      <w:rFonts w:ascii="Symbol" w:hAnsi="Symbol" w:hint="default"/>
    </w:rPr>
  </w:style>
  <w:style w:type="character" w:customStyle="1" w:styleId="WW8Num111z1">
    <w:name w:val="WW8Num111z1"/>
    <w:uiPriority w:val="99"/>
    <w:rsid w:val="003D327B"/>
    <w:rPr>
      <w:rFonts w:ascii="Wingdings" w:hAnsi="Wingdings" w:hint="default"/>
    </w:rPr>
  </w:style>
  <w:style w:type="character" w:customStyle="1" w:styleId="WW8Num112z0">
    <w:name w:val="WW8Num112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12z1">
    <w:name w:val="WW8Num112z1"/>
    <w:uiPriority w:val="99"/>
    <w:rsid w:val="003D327B"/>
    <w:rPr>
      <w:rFonts w:ascii="Courier New" w:hAnsi="Courier New" w:cs="Courier New" w:hint="default"/>
    </w:rPr>
  </w:style>
  <w:style w:type="character" w:customStyle="1" w:styleId="WW8Num25z0">
    <w:name w:val="WW8Num25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7z3">
    <w:name w:val="WW8Num27z3"/>
    <w:uiPriority w:val="99"/>
    <w:rsid w:val="003D327B"/>
    <w:rPr>
      <w:rFonts w:ascii="Symbol" w:hAnsi="Symbol" w:hint="default"/>
    </w:rPr>
  </w:style>
  <w:style w:type="character" w:customStyle="1" w:styleId="WW8Num27z4">
    <w:name w:val="WW8Num27z4"/>
    <w:uiPriority w:val="99"/>
    <w:rsid w:val="003D327B"/>
    <w:rPr>
      <w:rFonts w:ascii="Courier New" w:hAnsi="Courier New" w:cs="Courier New" w:hint="default"/>
    </w:rPr>
  </w:style>
  <w:style w:type="character" w:customStyle="1" w:styleId="WW8Num27z5">
    <w:name w:val="WW8Num27z5"/>
    <w:uiPriority w:val="99"/>
    <w:rsid w:val="003D327B"/>
    <w:rPr>
      <w:rFonts w:ascii="Wingdings" w:hAnsi="Wingdings" w:hint="default"/>
    </w:rPr>
  </w:style>
  <w:style w:type="character" w:customStyle="1" w:styleId="WW8Num38z2">
    <w:name w:val="WW8Num38z2"/>
    <w:uiPriority w:val="99"/>
    <w:rsid w:val="003D327B"/>
    <w:rPr>
      <w:rFonts w:ascii="Wingdings" w:hAnsi="Wingdings" w:hint="default"/>
    </w:rPr>
  </w:style>
  <w:style w:type="character" w:customStyle="1" w:styleId="WW8Num38z3">
    <w:name w:val="WW8Num38z3"/>
    <w:uiPriority w:val="99"/>
    <w:rsid w:val="003D327B"/>
    <w:rPr>
      <w:rFonts w:ascii="Symbol" w:hAnsi="Symbol" w:hint="default"/>
    </w:rPr>
  </w:style>
  <w:style w:type="character" w:customStyle="1" w:styleId="WW8Num38z4">
    <w:name w:val="WW8Num38z4"/>
    <w:uiPriority w:val="99"/>
    <w:rsid w:val="003D327B"/>
    <w:rPr>
      <w:rFonts w:ascii="Courier New" w:hAnsi="Courier New" w:cs="Courier New" w:hint="default"/>
    </w:rPr>
  </w:style>
  <w:style w:type="character" w:customStyle="1" w:styleId="WW8Num49z0">
    <w:name w:val="WW8Num49z0"/>
    <w:uiPriority w:val="99"/>
    <w:rsid w:val="003D327B"/>
    <w:rPr>
      <w:rFonts w:ascii="Trebuchet MS" w:hAnsi="Trebuchet MS" w:hint="default"/>
    </w:rPr>
  </w:style>
  <w:style w:type="character" w:customStyle="1" w:styleId="WW8Num53z2">
    <w:name w:val="WW8Num53z2"/>
    <w:uiPriority w:val="99"/>
    <w:rsid w:val="003D327B"/>
    <w:rPr>
      <w:rFonts w:ascii="Wingdings" w:hAnsi="Wingdings" w:hint="default"/>
    </w:rPr>
  </w:style>
  <w:style w:type="character" w:customStyle="1" w:styleId="WW8Num53z3">
    <w:name w:val="WW8Num53z3"/>
    <w:uiPriority w:val="99"/>
    <w:rsid w:val="003D327B"/>
    <w:rPr>
      <w:rFonts w:ascii="Symbol" w:hAnsi="Symbol" w:hint="default"/>
    </w:rPr>
  </w:style>
  <w:style w:type="character" w:customStyle="1" w:styleId="WW8Num53z4">
    <w:name w:val="WW8Num53z4"/>
    <w:uiPriority w:val="99"/>
    <w:rsid w:val="003D327B"/>
    <w:rPr>
      <w:rFonts w:ascii="Courier New" w:hAnsi="Courier New" w:cs="Courier New" w:hint="default"/>
    </w:rPr>
  </w:style>
  <w:style w:type="character" w:customStyle="1" w:styleId="WW8Num55z0">
    <w:name w:val="WW8Num55z0"/>
    <w:uiPriority w:val="99"/>
    <w:rsid w:val="003D327B"/>
    <w:rPr>
      <w:rFonts w:ascii="Times New Roman" w:hAnsi="Times New Roman" w:cs="Times New Roman" w:hint="default"/>
      <w:color w:val="auto"/>
    </w:rPr>
  </w:style>
  <w:style w:type="character" w:customStyle="1" w:styleId="WW8Num84z0">
    <w:name w:val="WW8Num84z0"/>
    <w:uiPriority w:val="99"/>
    <w:rsid w:val="003D327B"/>
    <w:rPr>
      <w:rFonts w:ascii="Trebuchet MS" w:hAnsi="Trebuchet MS" w:hint="default"/>
    </w:rPr>
  </w:style>
  <w:style w:type="character" w:customStyle="1" w:styleId="WW8Num86z0">
    <w:name w:val="WW8Num86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90z0">
    <w:name w:val="WW8Num90z0"/>
    <w:uiPriority w:val="99"/>
    <w:rsid w:val="003D327B"/>
    <w:rPr>
      <w:rFonts w:ascii="Symbol" w:hAnsi="Symbol" w:hint="default"/>
    </w:rPr>
  </w:style>
  <w:style w:type="character" w:customStyle="1" w:styleId="WW8Num105z1">
    <w:name w:val="WW8Num105z1"/>
    <w:uiPriority w:val="99"/>
    <w:rsid w:val="003D327B"/>
    <w:rPr>
      <w:rFonts w:ascii="Courier New" w:hAnsi="Courier New" w:cs="Courier New" w:hint="default"/>
    </w:rPr>
  </w:style>
  <w:style w:type="character" w:customStyle="1" w:styleId="WW8Num105z4">
    <w:name w:val="WW8Num105z4"/>
    <w:uiPriority w:val="99"/>
    <w:rsid w:val="003D327B"/>
    <w:rPr>
      <w:rFonts w:ascii="Courier New" w:hAnsi="Courier New" w:cs="Courier New" w:hint="default"/>
    </w:rPr>
  </w:style>
  <w:style w:type="character" w:customStyle="1" w:styleId="WW8Num28z3">
    <w:name w:val="WW8Num28z3"/>
    <w:uiPriority w:val="99"/>
    <w:rsid w:val="003D327B"/>
    <w:rPr>
      <w:rFonts w:ascii="Symbol" w:hAnsi="Symbol" w:hint="default"/>
    </w:rPr>
  </w:style>
  <w:style w:type="character" w:customStyle="1" w:styleId="WW8Num28z4">
    <w:name w:val="WW8Num28z4"/>
    <w:uiPriority w:val="99"/>
    <w:rsid w:val="003D327B"/>
    <w:rPr>
      <w:rFonts w:ascii="Courier New" w:hAnsi="Courier New" w:cs="Courier New" w:hint="default"/>
    </w:rPr>
  </w:style>
  <w:style w:type="character" w:customStyle="1" w:styleId="WW8Num28z5">
    <w:name w:val="WW8Num28z5"/>
    <w:uiPriority w:val="99"/>
    <w:rsid w:val="003D327B"/>
    <w:rPr>
      <w:rFonts w:ascii="Wingdings" w:hAnsi="Wingdings" w:hint="default"/>
    </w:rPr>
  </w:style>
  <w:style w:type="character" w:customStyle="1" w:styleId="WW8Num39z2">
    <w:name w:val="WW8Num39z2"/>
    <w:uiPriority w:val="99"/>
    <w:rsid w:val="003D327B"/>
    <w:rPr>
      <w:rFonts w:ascii="Wingdings" w:hAnsi="Wingdings" w:hint="default"/>
    </w:rPr>
  </w:style>
  <w:style w:type="character" w:customStyle="1" w:styleId="WW8Num39z3">
    <w:name w:val="WW8Num39z3"/>
    <w:uiPriority w:val="99"/>
    <w:rsid w:val="003D327B"/>
    <w:rPr>
      <w:rFonts w:ascii="Symbol" w:hAnsi="Symbol" w:hint="default"/>
    </w:rPr>
  </w:style>
  <w:style w:type="character" w:customStyle="1" w:styleId="WW8Num39z4">
    <w:name w:val="WW8Num39z4"/>
    <w:uiPriority w:val="99"/>
    <w:rsid w:val="003D327B"/>
    <w:rPr>
      <w:rFonts w:ascii="Courier New" w:hAnsi="Courier New" w:cs="Courier New" w:hint="default"/>
    </w:rPr>
  </w:style>
  <w:style w:type="character" w:customStyle="1" w:styleId="WW8Num54z2">
    <w:name w:val="WW8Num54z2"/>
    <w:uiPriority w:val="99"/>
    <w:rsid w:val="003D327B"/>
    <w:rPr>
      <w:rFonts w:ascii="Wingdings" w:hAnsi="Wingdings" w:hint="default"/>
    </w:rPr>
  </w:style>
  <w:style w:type="character" w:customStyle="1" w:styleId="WW8Num54z3">
    <w:name w:val="WW8Num54z3"/>
    <w:uiPriority w:val="99"/>
    <w:rsid w:val="003D327B"/>
    <w:rPr>
      <w:rFonts w:ascii="Symbol" w:hAnsi="Symbol" w:hint="default"/>
    </w:rPr>
  </w:style>
  <w:style w:type="character" w:customStyle="1" w:styleId="WW8Num54z4">
    <w:name w:val="WW8Num54z4"/>
    <w:uiPriority w:val="99"/>
    <w:rsid w:val="003D327B"/>
    <w:rPr>
      <w:rFonts w:ascii="Courier New" w:hAnsi="Courier New" w:cs="Courier New" w:hint="default"/>
    </w:rPr>
  </w:style>
  <w:style w:type="character" w:customStyle="1" w:styleId="WW8Num108z1">
    <w:name w:val="WW8Num108z1"/>
    <w:uiPriority w:val="99"/>
    <w:rsid w:val="003D327B"/>
    <w:rPr>
      <w:rFonts w:ascii="Courier New" w:hAnsi="Courier New" w:cs="Courier New" w:hint="default"/>
    </w:rPr>
  </w:style>
  <w:style w:type="character" w:customStyle="1" w:styleId="WW8Num108z4">
    <w:name w:val="WW8Num108z4"/>
    <w:uiPriority w:val="99"/>
    <w:rsid w:val="003D327B"/>
    <w:rPr>
      <w:rFonts w:ascii="Courier New" w:hAnsi="Courier New" w:cs="Courier New" w:hint="default"/>
    </w:rPr>
  </w:style>
  <w:style w:type="character" w:customStyle="1" w:styleId="WW8Num113z0">
    <w:name w:val="WW8Num113z0"/>
    <w:uiPriority w:val="99"/>
    <w:rsid w:val="003D327B"/>
    <w:rPr>
      <w:rFonts w:ascii="Symbol" w:hAnsi="Symbol" w:hint="default"/>
    </w:rPr>
  </w:style>
  <w:style w:type="character" w:customStyle="1" w:styleId="WW8Num114z0">
    <w:name w:val="WW8Num114z0"/>
    <w:uiPriority w:val="99"/>
    <w:rsid w:val="003D327B"/>
    <w:rPr>
      <w:rFonts w:ascii="Symbol" w:hAnsi="Symbol" w:hint="default"/>
      <w:color w:val="auto"/>
    </w:rPr>
  </w:style>
  <w:style w:type="character" w:customStyle="1" w:styleId="WW8Num114z1">
    <w:name w:val="WW8Num114z1"/>
    <w:uiPriority w:val="99"/>
    <w:rsid w:val="003D327B"/>
    <w:rPr>
      <w:rFonts w:ascii="OpenSymbol" w:eastAsia="OpenSymbol" w:hint="eastAsia"/>
    </w:rPr>
  </w:style>
  <w:style w:type="character" w:customStyle="1" w:styleId="WW8Num1z1">
    <w:name w:val="WW8Num1z1"/>
    <w:uiPriority w:val="99"/>
    <w:rsid w:val="003D327B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3D327B"/>
    <w:rPr>
      <w:rFonts w:ascii="Wingdings" w:hAnsi="Wingdings" w:hint="default"/>
    </w:rPr>
  </w:style>
  <w:style w:type="character" w:customStyle="1" w:styleId="WW8Num2z1">
    <w:name w:val="WW8Num2z1"/>
    <w:uiPriority w:val="99"/>
    <w:rsid w:val="003D327B"/>
    <w:rPr>
      <w:rFonts w:ascii="Courier New" w:hAnsi="Courier New" w:cs="Courier New" w:hint="default"/>
    </w:rPr>
  </w:style>
  <w:style w:type="character" w:customStyle="1" w:styleId="WW8Num2z2">
    <w:name w:val="WW8Num2z2"/>
    <w:uiPriority w:val="99"/>
    <w:rsid w:val="003D327B"/>
    <w:rPr>
      <w:rFonts w:ascii="Wingdings" w:hAnsi="Wingdings" w:hint="default"/>
    </w:rPr>
  </w:style>
  <w:style w:type="character" w:customStyle="1" w:styleId="WW8Num3z1">
    <w:name w:val="WW8Num3z1"/>
    <w:uiPriority w:val="99"/>
    <w:rsid w:val="003D327B"/>
    <w:rPr>
      <w:rFonts w:ascii="Courier New" w:hAnsi="Courier New" w:cs="Courier New" w:hint="default"/>
    </w:rPr>
  </w:style>
  <w:style w:type="character" w:customStyle="1" w:styleId="WW8Num3z2">
    <w:name w:val="WW8Num3z2"/>
    <w:uiPriority w:val="99"/>
    <w:rsid w:val="003D327B"/>
    <w:rPr>
      <w:rFonts w:ascii="Wingdings" w:hAnsi="Wingdings" w:hint="default"/>
    </w:rPr>
  </w:style>
  <w:style w:type="character" w:customStyle="1" w:styleId="WW8Num3z3">
    <w:name w:val="WW8Num3z3"/>
    <w:uiPriority w:val="99"/>
    <w:rsid w:val="003D327B"/>
    <w:rPr>
      <w:rFonts w:ascii="Symbol" w:hAnsi="Symbol" w:hint="default"/>
    </w:rPr>
  </w:style>
  <w:style w:type="character" w:customStyle="1" w:styleId="WW8Num4z1">
    <w:name w:val="WW8Num4z1"/>
    <w:uiPriority w:val="99"/>
    <w:rsid w:val="003D327B"/>
    <w:rPr>
      <w:rFonts w:ascii="Courier New" w:hAnsi="Courier New" w:cs="Courier New" w:hint="default"/>
    </w:rPr>
  </w:style>
  <w:style w:type="character" w:customStyle="1" w:styleId="WW8Num4z2">
    <w:name w:val="WW8Num4z2"/>
    <w:uiPriority w:val="99"/>
    <w:rsid w:val="003D327B"/>
    <w:rPr>
      <w:rFonts w:ascii="Wingdings" w:hAnsi="Wingdings" w:hint="default"/>
    </w:rPr>
  </w:style>
  <w:style w:type="character" w:customStyle="1" w:styleId="WW8Num5z1">
    <w:name w:val="WW8Num5z1"/>
    <w:uiPriority w:val="99"/>
    <w:rsid w:val="003D327B"/>
    <w:rPr>
      <w:rFonts w:ascii="Courier New" w:hAnsi="Courier New" w:cs="Courier New" w:hint="default"/>
    </w:rPr>
  </w:style>
  <w:style w:type="character" w:customStyle="1" w:styleId="WW8Num5z3">
    <w:name w:val="WW8Num5z3"/>
    <w:uiPriority w:val="99"/>
    <w:rsid w:val="003D327B"/>
    <w:rPr>
      <w:rFonts w:ascii="Symbol" w:hAnsi="Symbol" w:hint="default"/>
    </w:rPr>
  </w:style>
  <w:style w:type="character" w:customStyle="1" w:styleId="WW8Num6z1">
    <w:name w:val="WW8Num6z1"/>
    <w:uiPriority w:val="99"/>
    <w:rsid w:val="003D327B"/>
    <w:rPr>
      <w:rFonts w:ascii="Trebuchet MS" w:hAnsi="Trebuchet MS" w:hint="default"/>
    </w:rPr>
  </w:style>
  <w:style w:type="character" w:customStyle="1" w:styleId="WW8Num6z2">
    <w:name w:val="WW8Num6z2"/>
    <w:uiPriority w:val="99"/>
    <w:rsid w:val="003D327B"/>
    <w:rPr>
      <w:rFonts w:ascii="Wingdings" w:hAnsi="Wingdings" w:hint="default"/>
    </w:rPr>
  </w:style>
  <w:style w:type="character" w:customStyle="1" w:styleId="WW8Num6z4">
    <w:name w:val="WW8Num6z4"/>
    <w:uiPriority w:val="99"/>
    <w:rsid w:val="003D327B"/>
    <w:rPr>
      <w:rFonts w:ascii="Courier New" w:hAnsi="Courier New" w:cs="Courier New" w:hint="default"/>
    </w:rPr>
  </w:style>
  <w:style w:type="character" w:customStyle="1" w:styleId="WW8Num7z1">
    <w:name w:val="WW8Num7z1"/>
    <w:uiPriority w:val="99"/>
    <w:rsid w:val="003D327B"/>
    <w:rPr>
      <w:rFonts w:ascii="Symbol" w:hAnsi="Symbol" w:hint="default"/>
      <w:color w:val="auto"/>
    </w:rPr>
  </w:style>
  <w:style w:type="character" w:customStyle="1" w:styleId="WW8Num7z2">
    <w:name w:val="WW8Num7z2"/>
    <w:uiPriority w:val="99"/>
    <w:rsid w:val="003D327B"/>
    <w:rPr>
      <w:rFonts w:ascii="Wingdings" w:hAnsi="Wingdings" w:hint="default"/>
    </w:rPr>
  </w:style>
  <w:style w:type="character" w:customStyle="1" w:styleId="WW8Num7z3">
    <w:name w:val="WW8Num7z3"/>
    <w:uiPriority w:val="99"/>
    <w:rsid w:val="003D327B"/>
    <w:rPr>
      <w:rFonts w:ascii="Symbol" w:hAnsi="Symbol" w:hint="default"/>
    </w:rPr>
  </w:style>
  <w:style w:type="character" w:customStyle="1" w:styleId="WW8Num7z4">
    <w:name w:val="WW8Num7z4"/>
    <w:uiPriority w:val="99"/>
    <w:rsid w:val="003D327B"/>
    <w:rPr>
      <w:rFonts w:ascii="Courier New" w:hAnsi="Courier New" w:cs="Courier New" w:hint="default"/>
    </w:rPr>
  </w:style>
  <w:style w:type="character" w:customStyle="1" w:styleId="WW8Num8z1">
    <w:name w:val="WW8Num8z1"/>
    <w:uiPriority w:val="99"/>
    <w:rsid w:val="003D327B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3D327B"/>
    <w:rPr>
      <w:rFonts w:ascii="Wingdings" w:hAnsi="Wingdings" w:hint="default"/>
    </w:rPr>
  </w:style>
  <w:style w:type="character" w:customStyle="1" w:styleId="WW8Num9z1">
    <w:name w:val="WW8Num9z1"/>
    <w:uiPriority w:val="99"/>
    <w:rsid w:val="003D327B"/>
    <w:rPr>
      <w:rFonts w:ascii="Courier New" w:hAnsi="Courier New" w:cs="Courier New" w:hint="default"/>
    </w:rPr>
  </w:style>
  <w:style w:type="character" w:customStyle="1" w:styleId="WW8Num9z2">
    <w:name w:val="WW8Num9z2"/>
    <w:uiPriority w:val="99"/>
    <w:rsid w:val="003D327B"/>
    <w:rPr>
      <w:rFonts w:ascii="Wingdings" w:hAnsi="Wingdings" w:hint="default"/>
    </w:rPr>
  </w:style>
  <w:style w:type="character" w:customStyle="1" w:styleId="WW8Num10z1">
    <w:name w:val="WW8Num10z1"/>
    <w:uiPriority w:val="99"/>
    <w:rsid w:val="003D327B"/>
    <w:rPr>
      <w:rFonts w:ascii="Courier New" w:hAnsi="Courier New" w:cs="Courier New" w:hint="default"/>
    </w:rPr>
  </w:style>
  <w:style w:type="character" w:customStyle="1" w:styleId="WW8Num10z2">
    <w:name w:val="WW8Num10z2"/>
    <w:uiPriority w:val="99"/>
    <w:rsid w:val="003D327B"/>
    <w:rPr>
      <w:rFonts w:ascii="Wingdings" w:hAnsi="Wingdings" w:hint="default"/>
    </w:rPr>
  </w:style>
  <w:style w:type="character" w:customStyle="1" w:styleId="WW8Num11z1">
    <w:name w:val="WW8Num11z1"/>
    <w:uiPriority w:val="99"/>
    <w:rsid w:val="003D327B"/>
    <w:rPr>
      <w:rFonts w:ascii="Courier New" w:hAnsi="Courier New" w:cs="Courier New" w:hint="default"/>
    </w:rPr>
  </w:style>
  <w:style w:type="character" w:customStyle="1" w:styleId="WW8Num11z3">
    <w:name w:val="WW8Num11z3"/>
    <w:uiPriority w:val="99"/>
    <w:rsid w:val="003D327B"/>
    <w:rPr>
      <w:rFonts w:ascii="Symbol" w:hAnsi="Symbol" w:hint="default"/>
    </w:rPr>
  </w:style>
  <w:style w:type="character" w:customStyle="1" w:styleId="WW8Num12z1">
    <w:name w:val="WW8Num12z1"/>
    <w:uiPriority w:val="99"/>
    <w:rsid w:val="003D327B"/>
    <w:rPr>
      <w:rFonts w:ascii="Courier New" w:hAnsi="Courier New" w:cs="Courier New" w:hint="default"/>
    </w:rPr>
  </w:style>
  <w:style w:type="character" w:customStyle="1" w:styleId="WW8Num12z2">
    <w:name w:val="WW8Num12z2"/>
    <w:uiPriority w:val="99"/>
    <w:rsid w:val="003D327B"/>
    <w:rPr>
      <w:rFonts w:ascii="Wingdings" w:hAnsi="Wingdings" w:hint="default"/>
    </w:rPr>
  </w:style>
  <w:style w:type="character" w:customStyle="1" w:styleId="WW8Num13z1">
    <w:name w:val="WW8Num13z1"/>
    <w:uiPriority w:val="99"/>
    <w:rsid w:val="003D327B"/>
    <w:rPr>
      <w:rFonts w:ascii="Courier New" w:hAnsi="Courier New" w:cs="Courier New" w:hint="default"/>
    </w:rPr>
  </w:style>
  <w:style w:type="character" w:customStyle="1" w:styleId="WW8Num13z2">
    <w:name w:val="WW8Num13z2"/>
    <w:uiPriority w:val="99"/>
    <w:rsid w:val="003D327B"/>
    <w:rPr>
      <w:rFonts w:ascii="Wingdings" w:hAnsi="Wingdings" w:hint="default"/>
    </w:rPr>
  </w:style>
  <w:style w:type="character" w:customStyle="1" w:styleId="WW8Num14z1">
    <w:name w:val="WW8Num14z1"/>
    <w:uiPriority w:val="99"/>
    <w:rsid w:val="003D327B"/>
    <w:rPr>
      <w:rFonts w:ascii="Courier New" w:hAnsi="Courier New" w:cs="Courier New" w:hint="default"/>
    </w:rPr>
  </w:style>
  <w:style w:type="character" w:customStyle="1" w:styleId="WW8Num14z2">
    <w:name w:val="WW8Num14z2"/>
    <w:uiPriority w:val="99"/>
    <w:rsid w:val="003D327B"/>
    <w:rPr>
      <w:rFonts w:ascii="Wingdings" w:hAnsi="Wingdings" w:hint="default"/>
    </w:rPr>
  </w:style>
  <w:style w:type="character" w:customStyle="1" w:styleId="WW8Num15z1">
    <w:name w:val="WW8Num15z1"/>
    <w:uiPriority w:val="99"/>
    <w:rsid w:val="003D327B"/>
    <w:rPr>
      <w:rFonts w:ascii="Courier New" w:hAnsi="Courier New" w:cs="Courier New" w:hint="default"/>
    </w:rPr>
  </w:style>
  <w:style w:type="character" w:customStyle="1" w:styleId="WW8Num15z3">
    <w:name w:val="WW8Num15z3"/>
    <w:uiPriority w:val="99"/>
    <w:rsid w:val="003D327B"/>
    <w:rPr>
      <w:rFonts w:ascii="Symbol" w:hAnsi="Symbol" w:hint="default"/>
    </w:rPr>
  </w:style>
  <w:style w:type="character" w:customStyle="1" w:styleId="WW8Num16z1">
    <w:name w:val="WW8Num16z1"/>
    <w:uiPriority w:val="99"/>
    <w:rsid w:val="003D327B"/>
    <w:rPr>
      <w:rFonts w:ascii="Courier New" w:hAnsi="Courier New" w:cs="Courier New" w:hint="default"/>
    </w:rPr>
  </w:style>
  <w:style w:type="character" w:customStyle="1" w:styleId="WW8Num16z2">
    <w:name w:val="WW8Num16z2"/>
    <w:uiPriority w:val="99"/>
    <w:rsid w:val="003D327B"/>
    <w:rPr>
      <w:rFonts w:ascii="Wingdings" w:hAnsi="Wingdings" w:hint="default"/>
    </w:rPr>
  </w:style>
  <w:style w:type="character" w:customStyle="1" w:styleId="WW8Num17z1">
    <w:name w:val="WW8Num17z1"/>
    <w:uiPriority w:val="99"/>
    <w:rsid w:val="003D327B"/>
    <w:rPr>
      <w:rFonts w:ascii="Courier New" w:hAnsi="Courier New" w:cs="Courier New" w:hint="default"/>
    </w:rPr>
  </w:style>
  <w:style w:type="character" w:customStyle="1" w:styleId="WW8Num17z2">
    <w:name w:val="WW8Num17z2"/>
    <w:uiPriority w:val="99"/>
    <w:rsid w:val="003D327B"/>
    <w:rPr>
      <w:rFonts w:ascii="Wingdings" w:hAnsi="Wingdings" w:hint="default"/>
    </w:rPr>
  </w:style>
  <w:style w:type="character" w:customStyle="1" w:styleId="WW8Num18z1">
    <w:name w:val="WW8Num18z1"/>
    <w:uiPriority w:val="99"/>
    <w:rsid w:val="003D327B"/>
    <w:rPr>
      <w:rFonts w:ascii="Courier New" w:hAnsi="Courier New" w:cs="Courier New" w:hint="default"/>
    </w:rPr>
  </w:style>
  <w:style w:type="character" w:customStyle="1" w:styleId="WW8Num18z2">
    <w:name w:val="WW8Num18z2"/>
    <w:uiPriority w:val="99"/>
    <w:rsid w:val="003D327B"/>
    <w:rPr>
      <w:rFonts w:ascii="Wingdings" w:hAnsi="Wingdings" w:hint="default"/>
    </w:rPr>
  </w:style>
  <w:style w:type="character" w:customStyle="1" w:styleId="WW8Num18z3">
    <w:name w:val="WW8Num18z3"/>
    <w:uiPriority w:val="99"/>
    <w:rsid w:val="003D327B"/>
    <w:rPr>
      <w:rFonts w:ascii="Symbol" w:hAnsi="Symbol" w:hint="default"/>
    </w:rPr>
  </w:style>
  <w:style w:type="character" w:customStyle="1" w:styleId="WW8Num19z1">
    <w:name w:val="WW8Num19z1"/>
    <w:uiPriority w:val="99"/>
    <w:rsid w:val="003D327B"/>
    <w:rPr>
      <w:rFonts w:ascii="Courier New" w:hAnsi="Courier New" w:cs="Courier New" w:hint="default"/>
    </w:rPr>
  </w:style>
  <w:style w:type="character" w:customStyle="1" w:styleId="WW8Num19z3">
    <w:name w:val="WW8Num19z3"/>
    <w:uiPriority w:val="99"/>
    <w:rsid w:val="003D327B"/>
    <w:rPr>
      <w:rFonts w:ascii="Symbol" w:hAnsi="Symbol" w:hint="default"/>
    </w:rPr>
  </w:style>
  <w:style w:type="character" w:customStyle="1" w:styleId="WW8Num20z1">
    <w:name w:val="WW8Num20z1"/>
    <w:uiPriority w:val="99"/>
    <w:rsid w:val="003D327B"/>
    <w:rPr>
      <w:rFonts w:ascii="Courier New" w:hAnsi="Courier New" w:cs="Courier New" w:hint="default"/>
    </w:rPr>
  </w:style>
  <w:style w:type="character" w:customStyle="1" w:styleId="WW8Num20z3">
    <w:name w:val="WW8Num20z3"/>
    <w:uiPriority w:val="99"/>
    <w:rsid w:val="003D327B"/>
    <w:rPr>
      <w:rFonts w:ascii="Symbol" w:hAnsi="Symbol" w:hint="default"/>
    </w:rPr>
  </w:style>
  <w:style w:type="character" w:customStyle="1" w:styleId="WW8Num21z1">
    <w:name w:val="WW8Num21z1"/>
    <w:uiPriority w:val="99"/>
    <w:rsid w:val="003D327B"/>
    <w:rPr>
      <w:rFonts w:ascii="Courier New" w:hAnsi="Courier New" w:cs="Courier New" w:hint="default"/>
    </w:rPr>
  </w:style>
  <w:style w:type="character" w:customStyle="1" w:styleId="WW8Num21z2">
    <w:name w:val="WW8Num21z2"/>
    <w:uiPriority w:val="99"/>
    <w:rsid w:val="003D327B"/>
    <w:rPr>
      <w:rFonts w:ascii="Wingdings" w:hAnsi="Wingdings" w:hint="default"/>
    </w:rPr>
  </w:style>
  <w:style w:type="character" w:customStyle="1" w:styleId="WW8Num23z2">
    <w:name w:val="WW8Num23z2"/>
    <w:uiPriority w:val="99"/>
    <w:rsid w:val="003D327B"/>
    <w:rPr>
      <w:rFonts w:ascii="Wingdings" w:hAnsi="Wingdings" w:hint="default"/>
    </w:rPr>
  </w:style>
  <w:style w:type="character" w:customStyle="1" w:styleId="WW8Num23z3">
    <w:name w:val="WW8Num23z3"/>
    <w:uiPriority w:val="99"/>
    <w:rsid w:val="003D327B"/>
    <w:rPr>
      <w:rFonts w:ascii="Symbol" w:hAnsi="Symbol" w:hint="default"/>
    </w:rPr>
  </w:style>
  <w:style w:type="character" w:customStyle="1" w:styleId="WW8Num23z4">
    <w:name w:val="WW8Num23z4"/>
    <w:uiPriority w:val="99"/>
    <w:rsid w:val="003D327B"/>
    <w:rPr>
      <w:rFonts w:ascii="Courier New" w:hAnsi="Courier New" w:cs="Courier New" w:hint="default"/>
    </w:rPr>
  </w:style>
  <w:style w:type="character" w:customStyle="1" w:styleId="WW8Num24z1">
    <w:name w:val="WW8Num24z1"/>
    <w:uiPriority w:val="99"/>
    <w:rsid w:val="003D327B"/>
    <w:rPr>
      <w:rFonts w:ascii="Courier New" w:hAnsi="Courier New" w:cs="Courier New" w:hint="default"/>
    </w:rPr>
  </w:style>
  <w:style w:type="character" w:customStyle="1" w:styleId="WW8Num24z2">
    <w:name w:val="WW8Num24z2"/>
    <w:uiPriority w:val="99"/>
    <w:rsid w:val="003D327B"/>
    <w:rPr>
      <w:rFonts w:ascii="Wingdings" w:hAnsi="Wingdings" w:hint="default"/>
    </w:rPr>
  </w:style>
  <w:style w:type="character" w:customStyle="1" w:styleId="WW8Num25z1">
    <w:name w:val="WW8Num25z1"/>
    <w:uiPriority w:val="99"/>
    <w:rsid w:val="003D327B"/>
    <w:rPr>
      <w:rFonts w:ascii="Courier New" w:hAnsi="Courier New" w:cs="Courier New" w:hint="default"/>
    </w:rPr>
  </w:style>
  <w:style w:type="character" w:customStyle="1" w:styleId="WW8Num25z2">
    <w:name w:val="WW8Num25z2"/>
    <w:uiPriority w:val="99"/>
    <w:rsid w:val="003D327B"/>
    <w:rPr>
      <w:rFonts w:ascii="Wingdings" w:hAnsi="Wingdings" w:hint="default"/>
    </w:rPr>
  </w:style>
  <w:style w:type="character" w:customStyle="1" w:styleId="WW8Num25z3">
    <w:name w:val="WW8Num25z3"/>
    <w:uiPriority w:val="99"/>
    <w:rsid w:val="003D327B"/>
    <w:rPr>
      <w:rFonts w:ascii="Symbol" w:hAnsi="Symbol" w:hint="default"/>
    </w:rPr>
  </w:style>
  <w:style w:type="character" w:customStyle="1" w:styleId="WW8Num26z1">
    <w:name w:val="WW8Num26z1"/>
    <w:uiPriority w:val="99"/>
    <w:rsid w:val="003D327B"/>
    <w:rPr>
      <w:rFonts w:ascii="Courier New" w:hAnsi="Courier New" w:cs="Courier New" w:hint="default"/>
    </w:rPr>
  </w:style>
  <w:style w:type="character" w:customStyle="1" w:styleId="WW8Num26z2">
    <w:name w:val="WW8Num26z2"/>
    <w:uiPriority w:val="99"/>
    <w:rsid w:val="003D327B"/>
    <w:rPr>
      <w:rFonts w:ascii="Wingdings" w:hAnsi="Wingdings" w:hint="default"/>
    </w:rPr>
  </w:style>
  <w:style w:type="character" w:customStyle="1" w:styleId="WW8Num29z1">
    <w:name w:val="WW8Num29z1"/>
    <w:uiPriority w:val="99"/>
    <w:rsid w:val="003D327B"/>
    <w:rPr>
      <w:rFonts w:ascii="Courier New" w:hAnsi="Courier New" w:cs="Courier New" w:hint="default"/>
    </w:rPr>
  </w:style>
  <w:style w:type="character" w:customStyle="1" w:styleId="WW8Num29z2">
    <w:name w:val="WW8Num29z2"/>
    <w:uiPriority w:val="99"/>
    <w:rsid w:val="003D327B"/>
    <w:rPr>
      <w:rFonts w:ascii="Wingdings" w:hAnsi="Wingdings" w:hint="default"/>
    </w:rPr>
  </w:style>
  <w:style w:type="character" w:customStyle="1" w:styleId="WW8Num29z3">
    <w:name w:val="WW8Num29z3"/>
    <w:uiPriority w:val="99"/>
    <w:rsid w:val="003D327B"/>
    <w:rPr>
      <w:rFonts w:ascii="Symbol" w:hAnsi="Symbol" w:hint="default"/>
    </w:rPr>
  </w:style>
  <w:style w:type="character" w:customStyle="1" w:styleId="WW8Num30z1">
    <w:name w:val="WW8Num30z1"/>
    <w:uiPriority w:val="99"/>
    <w:rsid w:val="003D327B"/>
    <w:rPr>
      <w:rFonts w:ascii="Courier New" w:hAnsi="Courier New" w:cs="Courier New" w:hint="default"/>
    </w:rPr>
  </w:style>
  <w:style w:type="character" w:customStyle="1" w:styleId="WW8Num30z2">
    <w:name w:val="WW8Num30z2"/>
    <w:uiPriority w:val="99"/>
    <w:rsid w:val="003D327B"/>
    <w:rPr>
      <w:rFonts w:ascii="Wingdings" w:hAnsi="Wingdings" w:hint="default"/>
    </w:rPr>
  </w:style>
  <w:style w:type="character" w:customStyle="1" w:styleId="WW8Num30z3">
    <w:name w:val="WW8Num30z3"/>
    <w:uiPriority w:val="99"/>
    <w:rsid w:val="003D327B"/>
    <w:rPr>
      <w:rFonts w:ascii="Symbol" w:hAnsi="Symbol" w:hint="default"/>
    </w:rPr>
  </w:style>
  <w:style w:type="character" w:customStyle="1" w:styleId="WW8Num31z1">
    <w:name w:val="WW8Num31z1"/>
    <w:uiPriority w:val="99"/>
    <w:rsid w:val="003D327B"/>
    <w:rPr>
      <w:rFonts w:ascii="Courier New" w:hAnsi="Courier New" w:cs="Courier New" w:hint="default"/>
    </w:rPr>
  </w:style>
  <w:style w:type="character" w:customStyle="1" w:styleId="WW8Num31z3">
    <w:name w:val="WW8Num31z3"/>
    <w:uiPriority w:val="99"/>
    <w:rsid w:val="003D327B"/>
    <w:rPr>
      <w:rFonts w:ascii="Symbol" w:hAnsi="Symbol" w:hint="default"/>
    </w:rPr>
  </w:style>
  <w:style w:type="character" w:customStyle="1" w:styleId="WW8Num32z1">
    <w:name w:val="WW8Num32z1"/>
    <w:uiPriority w:val="99"/>
    <w:rsid w:val="003D327B"/>
    <w:rPr>
      <w:rFonts w:ascii="Courier New" w:hAnsi="Courier New" w:cs="Courier New" w:hint="default"/>
    </w:rPr>
  </w:style>
  <w:style w:type="character" w:customStyle="1" w:styleId="WW8Num32z3">
    <w:name w:val="WW8Num32z3"/>
    <w:uiPriority w:val="99"/>
    <w:rsid w:val="003D327B"/>
    <w:rPr>
      <w:rFonts w:ascii="Symbol" w:hAnsi="Symbol" w:hint="default"/>
    </w:rPr>
  </w:style>
  <w:style w:type="character" w:customStyle="1" w:styleId="WW8Num33z1">
    <w:name w:val="WW8Num33z1"/>
    <w:uiPriority w:val="99"/>
    <w:rsid w:val="003D327B"/>
    <w:rPr>
      <w:rFonts w:ascii="Courier New" w:hAnsi="Courier New" w:cs="Courier New" w:hint="default"/>
    </w:rPr>
  </w:style>
  <w:style w:type="character" w:customStyle="1" w:styleId="WW8Num33z3">
    <w:name w:val="WW8Num33z3"/>
    <w:uiPriority w:val="99"/>
    <w:rsid w:val="003D327B"/>
    <w:rPr>
      <w:rFonts w:ascii="Symbol" w:hAnsi="Symbol" w:hint="default"/>
    </w:rPr>
  </w:style>
  <w:style w:type="character" w:customStyle="1" w:styleId="WW8Num34z1">
    <w:name w:val="WW8Num34z1"/>
    <w:uiPriority w:val="99"/>
    <w:rsid w:val="003D327B"/>
    <w:rPr>
      <w:rFonts w:ascii="Courier New" w:hAnsi="Courier New" w:cs="Courier New" w:hint="default"/>
    </w:rPr>
  </w:style>
  <w:style w:type="character" w:customStyle="1" w:styleId="WW8Num34z2">
    <w:name w:val="WW8Num34z2"/>
    <w:uiPriority w:val="99"/>
    <w:rsid w:val="003D327B"/>
    <w:rPr>
      <w:rFonts w:ascii="Wingdings" w:hAnsi="Wingdings" w:hint="default"/>
    </w:rPr>
  </w:style>
  <w:style w:type="character" w:customStyle="1" w:styleId="WW8Num35z1">
    <w:name w:val="WW8Num35z1"/>
    <w:uiPriority w:val="99"/>
    <w:rsid w:val="003D327B"/>
    <w:rPr>
      <w:rFonts w:ascii="Courier New" w:hAnsi="Courier New" w:cs="Courier New" w:hint="default"/>
    </w:rPr>
  </w:style>
  <w:style w:type="character" w:customStyle="1" w:styleId="WW8Num35z2">
    <w:name w:val="WW8Num35z2"/>
    <w:uiPriority w:val="99"/>
    <w:rsid w:val="003D327B"/>
    <w:rPr>
      <w:rFonts w:ascii="Wingdings" w:hAnsi="Wingdings" w:hint="default"/>
    </w:rPr>
  </w:style>
  <w:style w:type="character" w:customStyle="1" w:styleId="WW8Num36z1">
    <w:name w:val="WW8Num36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36z2">
    <w:name w:val="WW8Num36z2"/>
    <w:uiPriority w:val="99"/>
    <w:rsid w:val="003D327B"/>
    <w:rPr>
      <w:rFonts w:ascii="Wingdings" w:hAnsi="Wingdings" w:hint="default"/>
    </w:rPr>
  </w:style>
  <w:style w:type="character" w:customStyle="1" w:styleId="WW8Num36z3">
    <w:name w:val="WW8Num36z3"/>
    <w:uiPriority w:val="99"/>
    <w:rsid w:val="003D327B"/>
    <w:rPr>
      <w:rFonts w:ascii="Symbol" w:hAnsi="Symbol" w:hint="default"/>
    </w:rPr>
  </w:style>
  <w:style w:type="character" w:customStyle="1" w:styleId="WW8Num36z4">
    <w:name w:val="WW8Num36z4"/>
    <w:uiPriority w:val="99"/>
    <w:rsid w:val="003D327B"/>
    <w:rPr>
      <w:rFonts w:ascii="Courier New" w:hAnsi="Courier New" w:cs="Courier New" w:hint="default"/>
    </w:rPr>
  </w:style>
  <w:style w:type="character" w:customStyle="1" w:styleId="WW8Num37z1">
    <w:name w:val="WW8Num37z1"/>
    <w:uiPriority w:val="99"/>
    <w:rsid w:val="003D327B"/>
    <w:rPr>
      <w:rFonts w:ascii="Courier New" w:hAnsi="Courier New" w:cs="Courier New" w:hint="default"/>
    </w:rPr>
  </w:style>
  <w:style w:type="character" w:customStyle="1" w:styleId="WW8Num38z1">
    <w:name w:val="WW8Num38z1"/>
    <w:uiPriority w:val="99"/>
    <w:rsid w:val="003D327B"/>
    <w:rPr>
      <w:rFonts w:ascii="Courier New" w:hAnsi="Courier New" w:cs="Courier New" w:hint="default"/>
    </w:rPr>
  </w:style>
  <w:style w:type="character" w:customStyle="1" w:styleId="WW8Num40z1">
    <w:name w:val="WW8Num40z1"/>
    <w:uiPriority w:val="99"/>
    <w:rsid w:val="003D327B"/>
    <w:rPr>
      <w:rFonts w:ascii="Courier New" w:hAnsi="Courier New" w:cs="Courier New" w:hint="default"/>
    </w:rPr>
  </w:style>
  <w:style w:type="character" w:customStyle="1" w:styleId="WW8Num40z2">
    <w:name w:val="WW8Num40z2"/>
    <w:uiPriority w:val="99"/>
    <w:rsid w:val="003D327B"/>
    <w:rPr>
      <w:rFonts w:ascii="Wingdings" w:hAnsi="Wingdings" w:hint="default"/>
    </w:rPr>
  </w:style>
  <w:style w:type="character" w:customStyle="1" w:styleId="WW8Num41z2">
    <w:name w:val="WW8Num41z2"/>
    <w:uiPriority w:val="99"/>
    <w:rsid w:val="003D327B"/>
    <w:rPr>
      <w:rFonts w:ascii="Wingdings" w:hAnsi="Wingdings" w:hint="default"/>
    </w:rPr>
  </w:style>
  <w:style w:type="character" w:customStyle="1" w:styleId="WW8Num41z3">
    <w:name w:val="WW8Num41z3"/>
    <w:uiPriority w:val="99"/>
    <w:rsid w:val="003D327B"/>
    <w:rPr>
      <w:rFonts w:ascii="Symbol" w:hAnsi="Symbol" w:hint="default"/>
    </w:rPr>
  </w:style>
  <w:style w:type="character" w:customStyle="1" w:styleId="WW8Num41z4">
    <w:name w:val="WW8Num41z4"/>
    <w:uiPriority w:val="99"/>
    <w:rsid w:val="003D327B"/>
    <w:rPr>
      <w:rFonts w:ascii="Courier New" w:hAnsi="Courier New" w:cs="Courier New" w:hint="default"/>
    </w:rPr>
  </w:style>
  <w:style w:type="character" w:customStyle="1" w:styleId="WW8Num42z1">
    <w:name w:val="WW8Num42z1"/>
    <w:uiPriority w:val="99"/>
    <w:rsid w:val="003D327B"/>
    <w:rPr>
      <w:rFonts w:ascii="Courier New" w:hAnsi="Courier New" w:cs="Courier New" w:hint="default"/>
    </w:rPr>
  </w:style>
  <w:style w:type="character" w:customStyle="1" w:styleId="WW8Num42z3">
    <w:name w:val="WW8Num42z3"/>
    <w:uiPriority w:val="99"/>
    <w:rsid w:val="003D327B"/>
    <w:rPr>
      <w:rFonts w:ascii="Symbol" w:hAnsi="Symbol" w:hint="default"/>
    </w:rPr>
  </w:style>
  <w:style w:type="character" w:customStyle="1" w:styleId="WW8Num43z1">
    <w:name w:val="WW8Num43z1"/>
    <w:uiPriority w:val="99"/>
    <w:rsid w:val="003D327B"/>
    <w:rPr>
      <w:rFonts w:ascii="Courier New" w:hAnsi="Courier New" w:cs="Courier New" w:hint="default"/>
    </w:rPr>
  </w:style>
  <w:style w:type="character" w:customStyle="1" w:styleId="WW8Num43z2">
    <w:name w:val="WW8Num43z2"/>
    <w:uiPriority w:val="99"/>
    <w:rsid w:val="003D327B"/>
    <w:rPr>
      <w:rFonts w:ascii="Wingdings" w:hAnsi="Wingdings" w:hint="default"/>
    </w:rPr>
  </w:style>
  <w:style w:type="character" w:customStyle="1" w:styleId="WW8Num43z3">
    <w:name w:val="WW8Num43z3"/>
    <w:uiPriority w:val="99"/>
    <w:rsid w:val="003D327B"/>
    <w:rPr>
      <w:rFonts w:ascii="Symbol" w:hAnsi="Symbol" w:hint="default"/>
    </w:rPr>
  </w:style>
  <w:style w:type="character" w:customStyle="1" w:styleId="WW8Num44z1">
    <w:name w:val="WW8Num44z1"/>
    <w:uiPriority w:val="99"/>
    <w:rsid w:val="003D327B"/>
    <w:rPr>
      <w:rFonts w:ascii="Courier New" w:hAnsi="Courier New" w:cs="Courier New" w:hint="default"/>
    </w:rPr>
  </w:style>
  <w:style w:type="character" w:customStyle="1" w:styleId="WW8Num44z2">
    <w:name w:val="WW8Num44z2"/>
    <w:uiPriority w:val="99"/>
    <w:rsid w:val="003D327B"/>
    <w:rPr>
      <w:rFonts w:ascii="Wingdings" w:hAnsi="Wingdings" w:hint="default"/>
    </w:rPr>
  </w:style>
  <w:style w:type="character" w:customStyle="1" w:styleId="WW8Num45z1">
    <w:name w:val="WW8Num45z1"/>
    <w:uiPriority w:val="99"/>
    <w:rsid w:val="003D327B"/>
    <w:rPr>
      <w:rFonts w:ascii="Courier New" w:hAnsi="Courier New" w:cs="Courier New" w:hint="default"/>
    </w:rPr>
  </w:style>
  <w:style w:type="character" w:customStyle="1" w:styleId="WW8Num45z2">
    <w:name w:val="WW8Num45z2"/>
    <w:uiPriority w:val="99"/>
    <w:rsid w:val="003D327B"/>
    <w:rPr>
      <w:rFonts w:ascii="Wingdings" w:hAnsi="Wingdings" w:hint="default"/>
    </w:rPr>
  </w:style>
  <w:style w:type="character" w:customStyle="1" w:styleId="WW8Num46z1">
    <w:name w:val="WW8Num46z1"/>
    <w:uiPriority w:val="99"/>
    <w:rsid w:val="003D327B"/>
    <w:rPr>
      <w:rFonts w:ascii="Courier New" w:hAnsi="Courier New" w:cs="Courier New" w:hint="default"/>
    </w:rPr>
  </w:style>
  <w:style w:type="character" w:customStyle="1" w:styleId="WW8Num46z2">
    <w:name w:val="WW8Num46z2"/>
    <w:uiPriority w:val="99"/>
    <w:rsid w:val="003D327B"/>
    <w:rPr>
      <w:rFonts w:ascii="Wingdings" w:hAnsi="Wingdings" w:hint="default"/>
    </w:rPr>
  </w:style>
  <w:style w:type="character" w:customStyle="1" w:styleId="WW8Num46z3">
    <w:name w:val="WW8Num46z3"/>
    <w:uiPriority w:val="99"/>
    <w:rsid w:val="003D327B"/>
    <w:rPr>
      <w:rFonts w:ascii="Symbol" w:hAnsi="Symbol" w:hint="default"/>
    </w:rPr>
  </w:style>
  <w:style w:type="character" w:customStyle="1" w:styleId="WW8Num47z1">
    <w:name w:val="WW8Num47z1"/>
    <w:uiPriority w:val="99"/>
    <w:rsid w:val="003D327B"/>
    <w:rPr>
      <w:rFonts w:ascii="Courier New" w:hAnsi="Courier New" w:cs="Courier New" w:hint="default"/>
    </w:rPr>
  </w:style>
  <w:style w:type="character" w:customStyle="1" w:styleId="WW8Num47z2">
    <w:name w:val="WW8Num47z2"/>
    <w:uiPriority w:val="99"/>
    <w:rsid w:val="003D327B"/>
    <w:rPr>
      <w:rFonts w:ascii="Wingdings" w:hAnsi="Wingdings" w:hint="default"/>
    </w:rPr>
  </w:style>
  <w:style w:type="character" w:customStyle="1" w:styleId="WW8Num48z1">
    <w:name w:val="WW8Num48z1"/>
    <w:uiPriority w:val="99"/>
    <w:rsid w:val="003D327B"/>
    <w:rPr>
      <w:rFonts w:ascii="Courier New" w:hAnsi="Courier New" w:cs="Courier New" w:hint="default"/>
    </w:rPr>
  </w:style>
  <w:style w:type="character" w:customStyle="1" w:styleId="WW8Num48z2">
    <w:name w:val="WW8Num48z2"/>
    <w:uiPriority w:val="99"/>
    <w:rsid w:val="003D327B"/>
    <w:rPr>
      <w:rFonts w:ascii="Wingdings" w:hAnsi="Wingdings" w:hint="default"/>
    </w:rPr>
  </w:style>
  <w:style w:type="character" w:customStyle="1" w:styleId="WW8Num49z1">
    <w:name w:val="WW8Num49z1"/>
    <w:uiPriority w:val="99"/>
    <w:rsid w:val="003D327B"/>
    <w:rPr>
      <w:rFonts w:ascii="Courier New" w:hAnsi="Courier New" w:cs="Courier New" w:hint="default"/>
    </w:rPr>
  </w:style>
  <w:style w:type="character" w:customStyle="1" w:styleId="WW8Num49z2">
    <w:name w:val="WW8Num49z2"/>
    <w:uiPriority w:val="99"/>
    <w:rsid w:val="003D327B"/>
    <w:rPr>
      <w:rFonts w:ascii="Wingdings" w:hAnsi="Wingdings" w:hint="default"/>
    </w:rPr>
  </w:style>
  <w:style w:type="character" w:customStyle="1" w:styleId="WW8Num49z3">
    <w:name w:val="WW8Num49z3"/>
    <w:uiPriority w:val="99"/>
    <w:rsid w:val="003D327B"/>
    <w:rPr>
      <w:rFonts w:ascii="Symbol" w:hAnsi="Symbol" w:hint="default"/>
    </w:rPr>
  </w:style>
  <w:style w:type="character" w:customStyle="1" w:styleId="WW8Num50z1">
    <w:name w:val="WW8Num50z1"/>
    <w:uiPriority w:val="99"/>
    <w:rsid w:val="003D327B"/>
    <w:rPr>
      <w:rFonts w:ascii="Courier New" w:hAnsi="Courier New" w:cs="Courier New" w:hint="default"/>
    </w:rPr>
  </w:style>
  <w:style w:type="character" w:customStyle="1" w:styleId="WW8Num50z2">
    <w:name w:val="WW8Num50z2"/>
    <w:uiPriority w:val="99"/>
    <w:rsid w:val="003D327B"/>
    <w:rPr>
      <w:rFonts w:ascii="Wingdings" w:hAnsi="Wingdings" w:hint="default"/>
    </w:rPr>
  </w:style>
  <w:style w:type="character" w:customStyle="1" w:styleId="WW8Num51z1">
    <w:name w:val="WW8Num51z1"/>
    <w:uiPriority w:val="99"/>
    <w:rsid w:val="003D327B"/>
    <w:rPr>
      <w:rFonts w:ascii="Courier New" w:hAnsi="Courier New" w:cs="Courier New" w:hint="default"/>
    </w:rPr>
  </w:style>
  <w:style w:type="character" w:customStyle="1" w:styleId="WW8Num51z3">
    <w:name w:val="WW8Num51z3"/>
    <w:uiPriority w:val="99"/>
    <w:rsid w:val="003D327B"/>
    <w:rPr>
      <w:rFonts w:ascii="Symbol" w:hAnsi="Symbol" w:hint="default"/>
    </w:rPr>
  </w:style>
  <w:style w:type="character" w:customStyle="1" w:styleId="WW8Num52z1">
    <w:name w:val="WW8Num52z1"/>
    <w:uiPriority w:val="99"/>
    <w:rsid w:val="003D327B"/>
    <w:rPr>
      <w:rFonts w:ascii="Courier New" w:hAnsi="Courier New" w:cs="Courier New" w:hint="default"/>
    </w:rPr>
  </w:style>
  <w:style w:type="character" w:customStyle="1" w:styleId="WW8Num54z1">
    <w:name w:val="WW8Num54z1"/>
    <w:uiPriority w:val="99"/>
    <w:rsid w:val="003D327B"/>
    <w:rPr>
      <w:rFonts w:ascii="Courier New" w:hAnsi="Courier New" w:cs="Courier New" w:hint="default"/>
    </w:rPr>
  </w:style>
  <w:style w:type="character" w:customStyle="1" w:styleId="WW8Num55z1">
    <w:name w:val="WW8Num55z1"/>
    <w:uiPriority w:val="99"/>
    <w:rsid w:val="003D327B"/>
    <w:rPr>
      <w:rFonts w:ascii="Courier New" w:hAnsi="Courier New" w:cs="Courier New" w:hint="default"/>
    </w:rPr>
  </w:style>
  <w:style w:type="character" w:customStyle="1" w:styleId="WW8Num55z2">
    <w:name w:val="WW8Num55z2"/>
    <w:uiPriority w:val="99"/>
    <w:rsid w:val="003D327B"/>
    <w:rPr>
      <w:rFonts w:ascii="Wingdings" w:hAnsi="Wingdings" w:hint="default"/>
    </w:rPr>
  </w:style>
  <w:style w:type="character" w:customStyle="1" w:styleId="WW8Num55z3">
    <w:name w:val="WW8Num55z3"/>
    <w:uiPriority w:val="99"/>
    <w:rsid w:val="003D327B"/>
    <w:rPr>
      <w:rFonts w:ascii="Symbol" w:hAnsi="Symbol" w:hint="default"/>
    </w:rPr>
  </w:style>
  <w:style w:type="character" w:customStyle="1" w:styleId="WW8Num56z1">
    <w:name w:val="WW8Num56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56z2">
    <w:name w:val="WW8Num56z2"/>
    <w:uiPriority w:val="99"/>
    <w:rsid w:val="003D327B"/>
    <w:rPr>
      <w:rFonts w:ascii="Wingdings" w:hAnsi="Wingdings" w:hint="default"/>
    </w:rPr>
  </w:style>
  <w:style w:type="character" w:customStyle="1" w:styleId="WW8Num56z3">
    <w:name w:val="WW8Num56z3"/>
    <w:uiPriority w:val="99"/>
    <w:rsid w:val="003D327B"/>
    <w:rPr>
      <w:rFonts w:ascii="Symbol" w:hAnsi="Symbol" w:hint="default"/>
    </w:rPr>
  </w:style>
  <w:style w:type="character" w:customStyle="1" w:styleId="WW8Num56z4">
    <w:name w:val="WW8Num56z4"/>
    <w:uiPriority w:val="99"/>
    <w:rsid w:val="003D327B"/>
    <w:rPr>
      <w:rFonts w:ascii="Courier New" w:hAnsi="Courier New" w:cs="Courier New" w:hint="default"/>
    </w:rPr>
  </w:style>
  <w:style w:type="character" w:customStyle="1" w:styleId="WW8Num57z1">
    <w:name w:val="WW8Num57z1"/>
    <w:uiPriority w:val="99"/>
    <w:rsid w:val="003D327B"/>
    <w:rPr>
      <w:rFonts w:ascii="Courier New" w:hAnsi="Courier New" w:cs="Courier New" w:hint="default"/>
    </w:rPr>
  </w:style>
  <w:style w:type="character" w:customStyle="1" w:styleId="WW8Num57z2">
    <w:name w:val="WW8Num57z2"/>
    <w:uiPriority w:val="99"/>
    <w:rsid w:val="003D327B"/>
    <w:rPr>
      <w:rFonts w:ascii="Wingdings" w:hAnsi="Wingdings" w:hint="default"/>
    </w:rPr>
  </w:style>
  <w:style w:type="character" w:customStyle="1" w:styleId="WW8Num57z3">
    <w:name w:val="WW8Num57z3"/>
    <w:uiPriority w:val="99"/>
    <w:rsid w:val="003D327B"/>
    <w:rPr>
      <w:rFonts w:ascii="Symbol" w:hAnsi="Symbol" w:hint="default"/>
    </w:rPr>
  </w:style>
  <w:style w:type="character" w:customStyle="1" w:styleId="WW8Num58z1">
    <w:name w:val="WW8Num58z1"/>
    <w:uiPriority w:val="99"/>
    <w:rsid w:val="003D327B"/>
    <w:rPr>
      <w:rFonts w:ascii="Courier New" w:hAnsi="Courier New" w:cs="Courier New" w:hint="default"/>
    </w:rPr>
  </w:style>
  <w:style w:type="character" w:customStyle="1" w:styleId="WW8Num58z2">
    <w:name w:val="WW8Num58z2"/>
    <w:uiPriority w:val="99"/>
    <w:rsid w:val="003D327B"/>
    <w:rPr>
      <w:rFonts w:ascii="Wingdings" w:hAnsi="Wingdings" w:hint="default"/>
    </w:rPr>
  </w:style>
  <w:style w:type="character" w:customStyle="1" w:styleId="WW8Num60z1">
    <w:name w:val="WW8Num60z1"/>
    <w:uiPriority w:val="99"/>
    <w:rsid w:val="003D327B"/>
    <w:rPr>
      <w:rFonts w:ascii="Courier New" w:hAnsi="Courier New" w:cs="Courier New" w:hint="default"/>
    </w:rPr>
  </w:style>
  <w:style w:type="character" w:customStyle="1" w:styleId="WW8Num60z2">
    <w:name w:val="WW8Num60z2"/>
    <w:uiPriority w:val="99"/>
    <w:rsid w:val="003D327B"/>
    <w:rPr>
      <w:rFonts w:ascii="Wingdings" w:hAnsi="Wingdings" w:hint="default"/>
    </w:rPr>
  </w:style>
  <w:style w:type="character" w:customStyle="1" w:styleId="WW8Num61z1">
    <w:name w:val="WW8Num61z1"/>
    <w:uiPriority w:val="99"/>
    <w:rsid w:val="003D327B"/>
    <w:rPr>
      <w:rFonts w:ascii="Courier New" w:hAnsi="Courier New" w:cs="Courier New" w:hint="default"/>
    </w:rPr>
  </w:style>
  <w:style w:type="character" w:customStyle="1" w:styleId="WW8Num61z2">
    <w:name w:val="WW8Num61z2"/>
    <w:uiPriority w:val="99"/>
    <w:rsid w:val="003D327B"/>
    <w:rPr>
      <w:rFonts w:ascii="Wingdings" w:hAnsi="Wingdings" w:hint="default"/>
    </w:rPr>
  </w:style>
  <w:style w:type="character" w:customStyle="1" w:styleId="WW8Num61z3">
    <w:name w:val="WW8Num61z3"/>
    <w:uiPriority w:val="99"/>
    <w:rsid w:val="003D327B"/>
    <w:rPr>
      <w:rFonts w:ascii="Symbol" w:hAnsi="Symbol" w:hint="default"/>
    </w:rPr>
  </w:style>
  <w:style w:type="character" w:customStyle="1" w:styleId="WW8Num62z1">
    <w:name w:val="WW8Num62z1"/>
    <w:uiPriority w:val="99"/>
    <w:rsid w:val="003D327B"/>
    <w:rPr>
      <w:rFonts w:ascii="Courier New" w:hAnsi="Courier New" w:cs="Courier New" w:hint="default"/>
    </w:rPr>
  </w:style>
  <w:style w:type="character" w:customStyle="1" w:styleId="WW8Num62z3">
    <w:name w:val="WW8Num62z3"/>
    <w:uiPriority w:val="99"/>
    <w:rsid w:val="003D327B"/>
    <w:rPr>
      <w:rFonts w:ascii="Symbol" w:hAnsi="Symbol" w:hint="default"/>
    </w:rPr>
  </w:style>
  <w:style w:type="character" w:customStyle="1" w:styleId="WW8Num63z1">
    <w:name w:val="WW8Num63z1"/>
    <w:uiPriority w:val="99"/>
    <w:rsid w:val="003D327B"/>
    <w:rPr>
      <w:rFonts w:ascii="Courier New" w:hAnsi="Courier New" w:cs="Courier New" w:hint="default"/>
    </w:rPr>
  </w:style>
  <w:style w:type="character" w:customStyle="1" w:styleId="WW8Num63z2">
    <w:name w:val="WW8Num63z2"/>
    <w:uiPriority w:val="99"/>
    <w:rsid w:val="003D327B"/>
    <w:rPr>
      <w:rFonts w:ascii="Wingdings" w:hAnsi="Wingdings" w:hint="default"/>
    </w:rPr>
  </w:style>
  <w:style w:type="character" w:customStyle="1" w:styleId="WW8Num63z3">
    <w:name w:val="WW8Num63z3"/>
    <w:uiPriority w:val="99"/>
    <w:rsid w:val="003D327B"/>
    <w:rPr>
      <w:rFonts w:ascii="Symbol" w:hAnsi="Symbol" w:hint="default"/>
    </w:rPr>
  </w:style>
  <w:style w:type="character" w:customStyle="1" w:styleId="WW8Num64z1">
    <w:name w:val="WW8Num64z1"/>
    <w:uiPriority w:val="99"/>
    <w:rsid w:val="003D327B"/>
    <w:rPr>
      <w:rFonts w:ascii="Courier New" w:hAnsi="Courier New" w:cs="Courier New" w:hint="default"/>
    </w:rPr>
  </w:style>
  <w:style w:type="character" w:customStyle="1" w:styleId="WW8Num64z2">
    <w:name w:val="WW8Num64z2"/>
    <w:uiPriority w:val="99"/>
    <w:rsid w:val="003D327B"/>
    <w:rPr>
      <w:rFonts w:ascii="Wingdings" w:hAnsi="Wingdings" w:hint="default"/>
    </w:rPr>
  </w:style>
  <w:style w:type="character" w:customStyle="1" w:styleId="WW8Num65z1">
    <w:name w:val="WW8Num65z1"/>
    <w:uiPriority w:val="99"/>
    <w:rsid w:val="003D327B"/>
    <w:rPr>
      <w:rFonts w:ascii="Courier New" w:hAnsi="Courier New" w:cs="Courier New" w:hint="default"/>
    </w:rPr>
  </w:style>
  <w:style w:type="character" w:customStyle="1" w:styleId="WW8Num65z2">
    <w:name w:val="WW8Num65z2"/>
    <w:uiPriority w:val="99"/>
    <w:rsid w:val="003D327B"/>
    <w:rPr>
      <w:rFonts w:ascii="Wingdings" w:hAnsi="Wingdings" w:hint="default"/>
    </w:rPr>
  </w:style>
  <w:style w:type="character" w:customStyle="1" w:styleId="WW8Num65z3">
    <w:name w:val="WW8Num65z3"/>
    <w:uiPriority w:val="99"/>
    <w:rsid w:val="003D327B"/>
    <w:rPr>
      <w:rFonts w:ascii="Symbol" w:hAnsi="Symbol" w:hint="default"/>
    </w:rPr>
  </w:style>
  <w:style w:type="character" w:customStyle="1" w:styleId="WW8Num66z1">
    <w:name w:val="WW8Num66z1"/>
    <w:uiPriority w:val="99"/>
    <w:rsid w:val="003D327B"/>
    <w:rPr>
      <w:rFonts w:ascii="Courier New" w:hAnsi="Courier New" w:cs="Courier New" w:hint="default"/>
    </w:rPr>
  </w:style>
  <w:style w:type="character" w:customStyle="1" w:styleId="WW8Num66z3">
    <w:name w:val="WW8Num66z3"/>
    <w:uiPriority w:val="99"/>
    <w:rsid w:val="003D327B"/>
    <w:rPr>
      <w:rFonts w:ascii="Symbol" w:hAnsi="Symbol" w:hint="default"/>
    </w:rPr>
  </w:style>
  <w:style w:type="character" w:customStyle="1" w:styleId="WW8Num67z1">
    <w:name w:val="WW8Num67z1"/>
    <w:uiPriority w:val="99"/>
    <w:rsid w:val="003D327B"/>
    <w:rPr>
      <w:rFonts w:ascii="Courier New" w:hAnsi="Courier New" w:cs="Courier New" w:hint="default"/>
    </w:rPr>
  </w:style>
  <w:style w:type="character" w:customStyle="1" w:styleId="WW8Num67z2">
    <w:name w:val="WW8Num67z2"/>
    <w:uiPriority w:val="99"/>
    <w:rsid w:val="003D327B"/>
    <w:rPr>
      <w:rFonts w:ascii="Wingdings" w:hAnsi="Wingdings" w:hint="default"/>
    </w:rPr>
  </w:style>
  <w:style w:type="character" w:customStyle="1" w:styleId="WW8Num67z3">
    <w:name w:val="WW8Num67z3"/>
    <w:uiPriority w:val="99"/>
    <w:rsid w:val="003D327B"/>
    <w:rPr>
      <w:rFonts w:ascii="Symbol" w:hAnsi="Symbol" w:hint="default"/>
    </w:rPr>
  </w:style>
  <w:style w:type="character" w:customStyle="1" w:styleId="WW8Num68z1">
    <w:name w:val="WW8Num68z1"/>
    <w:uiPriority w:val="99"/>
    <w:rsid w:val="003D327B"/>
    <w:rPr>
      <w:rFonts w:ascii="Courier New" w:hAnsi="Courier New" w:cs="Courier New" w:hint="default"/>
    </w:rPr>
  </w:style>
  <w:style w:type="character" w:customStyle="1" w:styleId="WW8Num68z2">
    <w:name w:val="WW8Num68z2"/>
    <w:uiPriority w:val="99"/>
    <w:rsid w:val="003D327B"/>
    <w:rPr>
      <w:rFonts w:ascii="Wingdings" w:hAnsi="Wingdings" w:hint="default"/>
    </w:rPr>
  </w:style>
  <w:style w:type="character" w:customStyle="1" w:styleId="WW8Num69z1">
    <w:name w:val="WW8Num69z1"/>
    <w:uiPriority w:val="99"/>
    <w:rsid w:val="003D327B"/>
    <w:rPr>
      <w:rFonts w:ascii="Courier New" w:hAnsi="Courier New" w:cs="Courier New" w:hint="default"/>
    </w:rPr>
  </w:style>
  <w:style w:type="character" w:customStyle="1" w:styleId="WW8Num69z2">
    <w:name w:val="WW8Num69z2"/>
    <w:uiPriority w:val="99"/>
    <w:rsid w:val="003D327B"/>
    <w:rPr>
      <w:rFonts w:ascii="Wingdings" w:hAnsi="Wingdings" w:hint="default"/>
    </w:rPr>
  </w:style>
  <w:style w:type="character" w:customStyle="1" w:styleId="WW8Num70z1">
    <w:name w:val="WW8Num70z1"/>
    <w:uiPriority w:val="99"/>
    <w:rsid w:val="003D327B"/>
    <w:rPr>
      <w:rFonts w:ascii="Courier New" w:hAnsi="Courier New" w:cs="Courier New" w:hint="default"/>
    </w:rPr>
  </w:style>
  <w:style w:type="character" w:customStyle="1" w:styleId="WW8Num70z3">
    <w:name w:val="WW8Num70z3"/>
    <w:uiPriority w:val="99"/>
    <w:rsid w:val="003D327B"/>
    <w:rPr>
      <w:rFonts w:ascii="Symbol" w:hAnsi="Symbol" w:hint="default"/>
    </w:rPr>
  </w:style>
  <w:style w:type="character" w:customStyle="1" w:styleId="WW8Num71z1">
    <w:name w:val="WW8Num71z1"/>
    <w:uiPriority w:val="99"/>
    <w:rsid w:val="003D327B"/>
    <w:rPr>
      <w:rFonts w:ascii="Courier New" w:hAnsi="Courier New" w:cs="Courier New" w:hint="default"/>
    </w:rPr>
  </w:style>
  <w:style w:type="character" w:customStyle="1" w:styleId="WW8Num71z3">
    <w:name w:val="WW8Num71z3"/>
    <w:uiPriority w:val="99"/>
    <w:rsid w:val="003D327B"/>
    <w:rPr>
      <w:rFonts w:ascii="Symbol" w:hAnsi="Symbol" w:hint="default"/>
    </w:rPr>
  </w:style>
  <w:style w:type="character" w:customStyle="1" w:styleId="WW8Num72z1">
    <w:name w:val="WW8Num72z1"/>
    <w:uiPriority w:val="99"/>
    <w:rsid w:val="003D327B"/>
    <w:rPr>
      <w:rFonts w:ascii="Courier New" w:hAnsi="Courier New" w:cs="Courier New" w:hint="default"/>
    </w:rPr>
  </w:style>
  <w:style w:type="character" w:customStyle="1" w:styleId="WW8Num72z2">
    <w:name w:val="WW8Num72z2"/>
    <w:uiPriority w:val="99"/>
    <w:rsid w:val="003D327B"/>
    <w:rPr>
      <w:rFonts w:ascii="Wingdings" w:hAnsi="Wingdings" w:hint="default"/>
    </w:rPr>
  </w:style>
  <w:style w:type="character" w:customStyle="1" w:styleId="WW8Num72z3">
    <w:name w:val="WW8Num72z3"/>
    <w:uiPriority w:val="99"/>
    <w:rsid w:val="003D327B"/>
    <w:rPr>
      <w:rFonts w:ascii="Symbol" w:hAnsi="Symbol" w:hint="default"/>
    </w:rPr>
  </w:style>
  <w:style w:type="character" w:customStyle="1" w:styleId="WW8Num73z1">
    <w:name w:val="WW8Num73z1"/>
    <w:uiPriority w:val="99"/>
    <w:rsid w:val="003D327B"/>
    <w:rPr>
      <w:rFonts w:ascii="Courier New" w:hAnsi="Courier New" w:cs="Courier New" w:hint="default"/>
    </w:rPr>
  </w:style>
  <w:style w:type="character" w:customStyle="1" w:styleId="WW8Num73z3">
    <w:name w:val="WW8Num73z3"/>
    <w:uiPriority w:val="99"/>
    <w:rsid w:val="003D327B"/>
    <w:rPr>
      <w:rFonts w:ascii="Symbol" w:hAnsi="Symbol" w:hint="default"/>
    </w:rPr>
  </w:style>
  <w:style w:type="character" w:customStyle="1" w:styleId="WW8Num74z1">
    <w:name w:val="WW8Num74z1"/>
    <w:uiPriority w:val="99"/>
    <w:rsid w:val="003D327B"/>
    <w:rPr>
      <w:rFonts w:ascii="Courier New" w:hAnsi="Courier New" w:cs="Courier New" w:hint="default"/>
    </w:rPr>
  </w:style>
  <w:style w:type="character" w:customStyle="1" w:styleId="WW8Num74z2">
    <w:name w:val="WW8Num74z2"/>
    <w:uiPriority w:val="99"/>
    <w:rsid w:val="003D327B"/>
    <w:rPr>
      <w:rFonts w:ascii="Wingdings" w:hAnsi="Wingdings" w:hint="default"/>
    </w:rPr>
  </w:style>
  <w:style w:type="character" w:customStyle="1" w:styleId="WW8Num75z1">
    <w:name w:val="WW8Num75z1"/>
    <w:uiPriority w:val="99"/>
    <w:rsid w:val="003D327B"/>
    <w:rPr>
      <w:rFonts w:ascii="Courier New" w:hAnsi="Courier New" w:cs="Courier New" w:hint="default"/>
    </w:rPr>
  </w:style>
  <w:style w:type="character" w:customStyle="1" w:styleId="WW8Num75z2">
    <w:name w:val="WW8Num75z2"/>
    <w:uiPriority w:val="99"/>
    <w:rsid w:val="003D327B"/>
    <w:rPr>
      <w:rFonts w:ascii="Wingdings" w:hAnsi="Wingdings" w:hint="default"/>
    </w:rPr>
  </w:style>
  <w:style w:type="character" w:customStyle="1" w:styleId="WW8Num76z1">
    <w:name w:val="WW8Num76z1"/>
    <w:uiPriority w:val="99"/>
    <w:rsid w:val="003D327B"/>
    <w:rPr>
      <w:rFonts w:ascii="Courier New" w:hAnsi="Courier New" w:cs="Courier New" w:hint="default"/>
    </w:rPr>
  </w:style>
  <w:style w:type="character" w:customStyle="1" w:styleId="WW8Num76z2">
    <w:name w:val="WW8Num76z2"/>
    <w:uiPriority w:val="99"/>
    <w:rsid w:val="003D327B"/>
    <w:rPr>
      <w:rFonts w:ascii="Wingdings" w:hAnsi="Wingdings" w:hint="default"/>
    </w:rPr>
  </w:style>
  <w:style w:type="character" w:customStyle="1" w:styleId="WW8Num77z1">
    <w:name w:val="WW8Num77z1"/>
    <w:uiPriority w:val="99"/>
    <w:rsid w:val="003D327B"/>
    <w:rPr>
      <w:rFonts w:ascii="Courier New" w:hAnsi="Courier New" w:cs="Courier New" w:hint="default"/>
    </w:rPr>
  </w:style>
  <w:style w:type="character" w:customStyle="1" w:styleId="WW8Num77z2">
    <w:name w:val="WW8Num77z2"/>
    <w:uiPriority w:val="99"/>
    <w:rsid w:val="003D327B"/>
    <w:rPr>
      <w:rFonts w:ascii="Wingdings" w:hAnsi="Wingdings" w:hint="default"/>
    </w:rPr>
  </w:style>
  <w:style w:type="character" w:customStyle="1" w:styleId="WW8Num78z1">
    <w:name w:val="WW8Num78z1"/>
    <w:uiPriority w:val="99"/>
    <w:rsid w:val="003D327B"/>
    <w:rPr>
      <w:rFonts w:ascii="Courier New" w:hAnsi="Courier New" w:cs="Courier New" w:hint="default"/>
    </w:rPr>
  </w:style>
  <w:style w:type="character" w:customStyle="1" w:styleId="WW8Num78z2">
    <w:name w:val="WW8Num78z2"/>
    <w:uiPriority w:val="99"/>
    <w:rsid w:val="003D327B"/>
    <w:rPr>
      <w:rFonts w:ascii="Wingdings" w:hAnsi="Wingdings" w:hint="default"/>
    </w:rPr>
  </w:style>
  <w:style w:type="character" w:customStyle="1" w:styleId="WW8Num78z3">
    <w:name w:val="WW8Num78z3"/>
    <w:uiPriority w:val="99"/>
    <w:rsid w:val="003D327B"/>
    <w:rPr>
      <w:rFonts w:ascii="Symbol" w:hAnsi="Symbol" w:hint="default"/>
    </w:rPr>
  </w:style>
  <w:style w:type="character" w:customStyle="1" w:styleId="WW8Num79z1">
    <w:name w:val="WW8Num79z1"/>
    <w:uiPriority w:val="99"/>
    <w:rsid w:val="003D327B"/>
    <w:rPr>
      <w:rFonts w:ascii="Courier New" w:hAnsi="Courier New" w:cs="Courier New" w:hint="default"/>
    </w:rPr>
  </w:style>
  <w:style w:type="character" w:customStyle="1" w:styleId="WW8Num79z2">
    <w:name w:val="WW8Num79z2"/>
    <w:uiPriority w:val="99"/>
    <w:rsid w:val="003D327B"/>
    <w:rPr>
      <w:rFonts w:ascii="Wingdings" w:hAnsi="Wingdings" w:hint="default"/>
    </w:rPr>
  </w:style>
  <w:style w:type="character" w:customStyle="1" w:styleId="WW8Num80z1">
    <w:name w:val="WW8Num80z1"/>
    <w:uiPriority w:val="99"/>
    <w:rsid w:val="003D327B"/>
    <w:rPr>
      <w:rFonts w:ascii="Courier New" w:hAnsi="Courier New" w:cs="Courier New" w:hint="default"/>
    </w:rPr>
  </w:style>
  <w:style w:type="character" w:customStyle="1" w:styleId="WW8Num80z2">
    <w:name w:val="WW8Num80z2"/>
    <w:uiPriority w:val="99"/>
    <w:rsid w:val="003D327B"/>
    <w:rPr>
      <w:rFonts w:ascii="Wingdings" w:hAnsi="Wingdings" w:hint="default"/>
    </w:rPr>
  </w:style>
  <w:style w:type="character" w:customStyle="1" w:styleId="WW8Num80z3">
    <w:name w:val="WW8Num80z3"/>
    <w:uiPriority w:val="99"/>
    <w:rsid w:val="003D327B"/>
    <w:rPr>
      <w:rFonts w:ascii="Symbol" w:hAnsi="Symbol" w:hint="default"/>
    </w:rPr>
  </w:style>
  <w:style w:type="character" w:customStyle="1" w:styleId="WW8Num81z1">
    <w:name w:val="WW8Num81z1"/>
    <w:uiPriority w:val="99"/>
    <w:rsid w:val="003D327B"/>
    <w:rPr>
      <w:rFonts w:ascii="Courier New" w:hAnsi="Courier New" w:cs="Courier New" w:hint="default"/>
    </w:rPr>
  </w:style>
  <w:style w:type="character" w:customStyle="1" w:styleId="WW8Num81z2">
    <w:name w:val="WW8Num81z2"/>
    <w:uiPriority w:val="99"/>
    <w:rsid w:val="003D327B"/>
    <w:rPr>
      <w:rFonts w:ascii="Wingdings" w:hAnsi="Wingdings" w:hint="default"/>
    </w:rPr>
  </w:style>
  <w:style w:type="character" w:customStyle="1" w:styleId="WW8Num81z3">
    <w:name w:val="WW8Num81z3"/>
    <w:uiPriority w:val="99"/>
    <w:rsid w:val="003D327B"/>
    <w:rPr>
      <w:rFonts w:ascii="Symbol" w:hAnsi="Symbol" w:hint="default"/>
    </w:rPr>
  </w:style>
  <w:style w:type="character" w:customStyle="1" w:styleId="WW8Num82z1">
    <w:name w:val="WW8Num82z1"/>
    <w:uiPriority w:val="99"/>
    <w:rsid w:val="003D327B"/>
    <w:rPr>
      <w:rFonts w:ascii="Courier New" w:hAnsi="Courier New" w:cs="Courier New" w:hint="default"/>
    </w:rPr>
  </w:style>
  <w:style w:type="character" w:customStyle="1" w:styleId="WW8Num82z2">
    <w:name w:val="WW8Num82z2"/>
    <w:uiPriority w:val="99"/>
    <w:rsid w:val="003D327B"/>
    <w:rPr>
      <w:rFonts w:ascii="Wingdings" w:hAnsi="Wingdings" w:hint="default"/>
    </w:rPr>
  </w:style>
  <w:style w:type="character" w:customStyle="1" w:styleId="WW8Num82z3">
    <w:name w:val="WW8Num82z3"/>
    <w:uiPriority w:val="99"/>
    <w:rsid w:val="003D327B"/>
    <w:rPr>
      <w:rFonts w:ascii="Symbol" w:hAnsi="Symbol" w:hint="default"/>
    </w:rPr>
  </w:style>
  <w:style w:type="character" w:customStyle="1" w:styleId="WW8Num83z1">
    <w:name w:val="WW8Num83z1"/>
    <w:uiPriority w:val="99"/>
    <w:rsid w:val="003D327B"/>
    <w:rPr>
      <w:rFonts w:ascii="Courier New" w:hAnsi="Courier New" w:cs="Courier New" w:hint="default"/>
    </w:rPr>
  </w:style>
  <w:style w:type="character" w:customStyle="1" w:styleId="WW8Num83z2">
    <w:name w:val="WW8Num83z2"/>
    <w:uiPriority w:val="99"/>
    <w:rsid w:val="003D327B"/>
    <w:rPr>
      <w:rFonts w:ascii="Wingdings" w:hAnsi="Wingdings" w:hint="default"/>
    </w:rPr>
  </w:style>
  <w:style w:type="character" w:customStyle="1" w:styleId="WW8Num83z3">
    <w:name w:val="WW8Num83z3"/>
    <w:uiPriority w:val="99"/>
    <w:rsid w:val="003D327B"/>
    <w:rPr>
      <w:rFonts w:ascii="Symbol" w:hAnsi="Symbol" w:hint="default"/>
    </w:rPr>
  </w:style>
  <w:style w:type="character" w:customStyle="1" w:styleId="WW8Num84z1">
    <w:name w:val="WW8Num84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4z2">
    <w:name w:val="WW8Num84z2"/>
    <w:uiPriority w:val="99"/>
    <w:rsid w:val="003D327B"/>
    <w:rPr>
      <w:rFonts w:ascii="Wingdings" w:hAnsi="Wingdings" w:hint="default"/>
    </w:rPr>
  </w:style>
  <w:style w:type="character" w:customStyle="1" w:styleId="WW8Num84z3">
    <w:name w:val="WW8Num84z3"/>
    <w:uiPriority w:val="99"/>
    <w:rsid w:val="003D327B"/>
    <w:rPr>
      <w:rFonts w:ascii="Symbol" w:hAnsi="Symbol" w:hint="default"/>
    </w:rPr>
  </w:style>
  <w:style w:type="character" w:customStyle="1" w:styleId="WW8Num84z4">
    <w:name w:val="WW8Num84z4"/>
    <w:uiPriority w:val="99"/>
    <w:rsid w:val="003D327B"/>
    <w:rPr>
      <w:rFonts w:ascii="Courier New" w:hAnsi="Courier New" w:cs="Courier New" w:hint="default"/>
    </w:rPr>
  </w:style>
  <w:style w:type="character" w:customStyle="1" w:styleId="WW8Num85z1">
    <w:name w:val="WW8Num85z1"/>
    <w:uiPriority w:val="99"/>
    <w:rsid w:val="003D327B"/>
    <w:rPr>
      <w:rFonts w:ascii="Courier New" w:hAnsi="Courier New" w:cs="Courier New" w:hint="default"/>
    </w:rPr>
  </w:style>
  <w:style w:type="character" w:customStyle="1" w:styleId="WW8Num85z2">
    <w:name w:val="WW8Num85z2"/>
    <w:uiPriority w:val="99"/>
    <w:rsid w:val="003D327B"/>
    <w:rPr>
      <w:rFonts w:ascii="Wingdings" w:hAnsi="Wingdings" w:hint="default"/>
    </w:rPr>
  </w:style>
  <w:style w:type="character" w:customStyle="1" w:styleId="WW8Num86z1">
    <w:name w:val="WW8Num86z1"/>
    <w:uiPriority w:val="99"/>
    <w:rsid w:val="003D327B"/>
    <w:rPr>
      <w:rFonts w:ascii="Courier New" w:hAnsi="Courier New" w:cs="Courier New" w:hint="default"/>
    </w:rPr>
  </w:style>
  <w:style w:type="character" w:customStyle="1" w:styleId="WW8Num86z2">
    <w:name w:val="WW8Num86z2"/>
    <w:uiPriority w:val="99"/>
    <w:rsid w:val="003D327B"/>
    <w:rPr>
      <w:rFonts w:ascii="Wingdings" w:hAnsi="Wingdings" w:hint="default"/>
    </w:rPr>
  </w:style>
  <w:style w:type="character" w:customStyle="1" w:styleId="WW8Num86z3">
    <w:name w:val="WW8Num86z3"/>
    <w:uiPriority w:val="99"/>
    <w:rsid w:val="003D327B"/>
    <w:rPr>
      <w:rFonts w:ascii="Symbol" w:hAnsi="Symbol" w:hint="default"/>
    </w:rPr>
  </w:style>
  <w:style w:type="character" w:customStyle="1" w:styleId="WW8Num87z1">
    <w:name w:val="WW8Num87z1"/>
    <w:uiPriority w:val="99"/>
    <w:rsid w:val="003D327B"/>
    <w:rPr>
      <w:rFonts w:ascii="Courier New" w:hAnsi="Courier New" w:cs="Courier New" w:hint="default"/>
    </w:rPr>
  </w:style>
  <w:style w:type="character" w:customStyle="1" w:styleId="WW8Num87z2">
    <w:name w:val="WW8Num87z2"/>
    <w:uiPriority w:val="99"/>
    <w:rsid w:val="003D327B"/>
    <w:rPr>
      <w:rFonts w:ascii="Wingdings" w:hAnsi="Wingdings" w:hint="default"/>
    </w:rPr>
  </w:style>
  <w:style w:type="character" w:customStyle="1" w:styleId="WW8Num87z3">
    <w:name w:val="WW8Num87z3"/>
    <w:uiPriority w:val="99"/>
    <w:rsid w:val="003D327B"/>
    <w:rPr>
      <w:rFonts w:ascii="Symbol" w:hAnsi="Symbol" w:hint="default"/>
    </w:rPr>
  </w:style>
  <w:style w:type="character" w:customStyle="1" w:styleId="WW8Num88z1">
    <w:name w:val="WW8Num88z1"/>
    <w:uiPriority w:val="99"/>
    <w:rsid w:val="003D327B"/>
    <w:rPr>
      <w:rFonts w:ascii="Courier New" w:hAnsi="Courier New" w:cs="Courier New" w:hint="default"/>
    </w:rPr>
  </w:style>
  <w:style w:type="character" w:customStyle="1" w:styleId="WW8Num88z2">
    <w:name w:val="WW8Num88z2"/>
    <w:uiPriority w:val="99"/>
    <w:rsid w:val="003D327B"/>
    <w:rPr>
      <w:rFonts w:ascii="Wingdings" w:hAnsi="Wingdings" w:hint="default"/>
    </w:rPr>
  </w:style>
  <w:style w:type="character" w:customStyle="1" w:styleId="WW8Num90z1">
    <w:name w:val="WW8Num90z1"/>
    <w:uiPriority w:val="99"/>
    <w:rsid w:val="003D327B"/>
    <w:rPr>
      <w:rFonts w:ascii="Courier New" w:hAnsi="Courier New" w:cs="Courier New" w:hint="default"/>
    </w:rPr>
  </w:style>
  <w:style w:type="character" w:customStyle="1" w:styleId="WW8Num90z2">
    <w:name w:val="WW8Num90z2"/>
    <w:uiPriority w:val="99"/>
    <w:rsid w:val="003D327B"/>
    <w:rPr>
      <w:rFonts w:ascii="Wingdings" w:hAnsi="Wingdings" w:hint="default"/>
    </w:rPr>
  </w:style>
  <w:style w:type="character" w:customStyle="1" w:styleId="WW8Num91z1">
    <w:name w:val="WW8Num91z1"/>
    <w:uiPriority w:val="99"/>
    <w:rsid w:val="003D327B"/>
    <w:rPr>
      <w:rFonts w:ascii="Courier New" w:hAnsi="Courier New" w:cs="Courier New" w:hint="default"/>
    </w:rPr>
  </w:style>
  <w:style w:type="character" w:customStyle="1" w:styleId="WW8Num91z2">
    <w:name w:val="WW8Num91z2"/>
    <w:uiPriority w:val="99"/>
    <w:rsid w:val="003D327B"/>
    <w:rPr>
      <w:rFonts w:ascii="Wingdings" w:hAnsi="Wingdings" w:hint="default"/>
    </w:rPr>
  </w:style>
  <w:style w:type="character" w:customStyle="1" w:styleId="WW8Num91z3">
    <w:name w:val="WW8Num91z3"/>
    <w:uiPriority w:val="99"/>
    <w:rsid w:val="003D327B"/>
    <w:rPr>
      <w:rFonts w:ascii="Symbol" w:hAnsi="Symbol" w:hint="default"/>
    </w:rPr>
  </w:style>
  <w:style w:type="character" w:customStyle="1" w:styleId="WW8Num93z1">
    <w:name w:val="WW8Num93z1"/>
    <w:uiPriority w:val="99"/>
    <w:rsid w:val="003D327B"/>
    <w:rPr>
      <w:rFonts w:ascii="Courier New" w:hAnsi="Courier New" w:cs="Courier New" w:hint="default"/>
    </w:rPr>
  </w:style>
  <w:style w:type="character" w:customStyle="1" w:styleId="WW8Num93z2">
    <w:name w:val="WW8Num93z2"/>
    <w:uiPriority w:val="99"/>
    <w:rsid w:val="003D327B"/>
    <w:rPr>
      <w:rFonts w:ascii="Wingdings" w:hAnsi="Wingdings" w:hint="default"/>
    </w:rPr>
  </w:style>
  <w:style w:type="character" w:customStyle="1" w:styleId="WW8Num94z1">
    <w:name w:val="WW8Num94z1"/>
    <w:uiPriority w:val="99"/>
    <w:rsid w:val="003D327B"/>
    <w:rPr>
      <w:rFonts w:ascii="Courier New" w:hAnsi="Courier New" w:cs="Courier New" w:hint="default"/>
    </w:rPr>
  </w:style>
  <w:style w:type="character" w:customStyle="1" w:styleId="WW8Num94z2">
    <w:name w:val="WW8Num94z2"/>
    <w:uiPriority w:val="99"/>
    <w:rsid w:val="003D327B"/>
    <w:rPr>
      <w:rFonts w:ascii="Wingdings" w:hAnsi="Wingdings" w:hint="default"/>
    </w:rPr>
  </w:style>
  <w:style w:type="character" w:customStyle="1" w:styleId="WW8Num95z1">
    <w:name w:val="WW8Num95z1"/>
    <w:uiPriority w:val="99"/>
    <w:rsid w:val="003D327B"/>
    <w:rPr>
      <w:rFonts w:ascii="Courier New" w:hAnsi="Courier New" w:cs="Courier New" w:hint="default"/>
    </w:rPr>
  </w:style>
  <w:style w:type="character" w:customStyle="1" w:styleId="WW8Num95z2">
    <w:name w:val="WW8Num95z2"/>
    <w:uiPriority w:val="99"/>
    <w:rsid w:val="003D327B"/>
    <w:rPr>
      <w:rFonts w:ascii="Wingdings" w:hAnsi="Wingdings" w:hint="default"/>
    </w:rPr>
  </w:style>
  <w:style w:type="character" w:customStyle="1" w:styleId="WW8Num97z1">
    <w:name w:val="WW8Num97z1"/>
    <w:uiPriority w:val="99"/>
    <w:rsid w:val="003D327B"/>
    <w:rPr>
      <w:rFonts w:ascii="Courier New" w:hAnsi="Courier New" w:cs="Courier New" w:hint="default"/>
    </w:rPr>
  </w:style>
  <w:style w:type="character" w:customStyle="1" w:styleId="WW8Num97z3">
    <w:name w:val="WW8Num97z3"/>
    <w:uiPriority w:val="99"/>
    <w:rsid w:val="003D327B"/>
    <w:rPr>
      <w:rFonts w:ascii="Symbol" w:hAnsi="Symbol" w:hint="default"/>
    </w:rPr>
  </w:style>
  <w:style w:type="character" w:customStyle="1" w:styleId="WW8Num98z1">
    <w:name w:val="WW8Num98z1"/>
    <w:uiPriority w:val="99"/>
    <w:rsid w:val="003D327B"/>
    <w:rPr>
      <w:rFonts w:ascii="Courier New" w:hAnsi="Courier New" w:cs="Courier New" w:hint="default"/>
    </w:rPr>
  </w:style>
  <w:style w:type="character" w:customStyle="1" w:styleId="WW8Num98z2">
    <w:name w:val="WW8Num98z2"/>
    <w:uiPriority w:val="99"/>
    <w:rsid w:val="003D327B"/>
    <w:rPr>
      <w:rFonts w:ascii="Wingdings" w:hAnsi="Wingdings" w:hint="default"/>
    </w:rPr>
  </w:style>
  <w:style w:type="character" w:customStyle="1" w:styleId="WW8Num99z1">
    <w:name w:val="WW8Num99z1"/>
    <w:uiPriority w:val="99"/>
    <w:rsid w:val="003D327B"/>
    <w:rPr>
      <w:rFonts w:ascii="Courier New" w:hAnsi="Courier New" w:cs="Courier New" w:hint="default"/>
    </w:rPr>
  </w:style>
  <w:style w:type="character" w:customStyle="1" w:styleId="WW8Num99z3">
    <w:name w:val="WW8Num99z3"/>
    <w:uiPriority w:val="99"/>
    <w:rsid w:val="003D327B"/>
    <w:rPr>
      <w:rFonts w:ascii="Symbol" w:hAnsi="Symbol" w:hint="default"/>
    </w:rPr>
  </w:style>
  <w:style w:type="character" w:customStyle="1" w:styleId="WW8Num100z1">
    <w:name w:val="WW8Num100z1"/>
    <w:uiPriority w:val="99"/>
    <w:rsid w:val="003D327B"/>
    <w:rPr>
      <w:rFonts w:ascii="Courier New" w:hAnsi="Courier New" w:cs="Courier New" w:hint="default"/>
    </w:rPr>
  </w:style>
  <w:style w:type="character" w:customStyle="1" w:styleId="WW8Num100z2">
    <w:name w:val="WW8Num100z2"/>
    <w:uiPriority w:val="99"/>
    <w:rsid w:val="003D327B"/>
    <w:rPr>
      <w:rFonts w:ascii="Wingdings" w:hAnsi="Wingdings" w:hint="default"/>
    </w:rPr>
  </w:style>
  <w:style w:type="character" w:customStyle="1" w:styleId="WW8Num101z1">
    <w:name w:val="WW8Num101z1"/>
    <w:uiPriority w:val="99"/>
    <w:rsid w:val="003D327B"/>
    <w:rPr>
      <w:rFonts w:ascii="Courier New" w:hAnsi="Courier New" w:cs="Courier New" w:hint="default"/>
    </w:rPr>
  </w:style>
  <w:style w:type="character" w:customStyle="1" w:styleId="WW8Num101z2">
    <w:name w:val="WW8Num101z2"/>
    <w:uiPriority w:val="99"/>
    <w:rsid w:val="003D327B"/>
    <w:rPr>
      <w:rFonts w:ascii="Wingdings" w:hAnsi="Wingdings" w:hint="default"/>
    </w:rPr>
  </w:style>
  <w:style w:type="character" w:customStyle="1" w:styleId="WW8Num101z3">
    <w:name w:val="WW8Num101z3"/>
    <w:uiPriority w:val="99"/>
    <w:rsid w:val="003D327B"/>
    <w:rPr>
      <w:rFonts w:ascii="Symbol" w:hAnsi="Symbol" w:hint="default"/>
    </w:rPr>
  </w:style>
  <w:style w:type="character" w:customStyle="1" w:styleId="WW8Num102z1">
    <w:name w:val="WW8Num102z1"/>
    <w:uiPriority w:val="99"/>
    <w:rsid w:val="003D327B"/>
    <w:rPr>
      <w:rFonts w:ascii="Courier New" w:hAnsi="Courier New" w:cs="Courier New" w:hint="default"/>
    </w:rPr>
  </w:style>
  <w:style w:type="character" w:customStyle="1" w:styleId="WW8Num102z3">
    <w:name w:val="WW8Num102z3"/>
    <w:uiPriority w:val="99"/>
    <w:rsid w:val="003D327B"/>
    <w:rPr>
      <w:rFonts w:ascii="Symbol" w:hAnsi="Symbol" w:hint="default"/>
    </w:rPr>
  </w:style>
  <w:style w:type="character" w:customStyle="1" w:styleId="WW8Num103z1">
    <w:name w:val="WW8Num103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03z2">
    <w:name w:val="WW8Num103z2"/>
    <w:uiPriority w:val="99"/>
    <w:rsid w:val="003D327B"/>
    <w:rPr>
      <w:rFonts w:ascii="Wingdings" w:hAnsi="Wingdings" w:hint="default"/>
    </w:rPr>
  </w:style>
  <w:style w:type="character" w:customStyle="1" w:styleId="WW8Num103z3">
    <w:name w:val="WW8Num103z3"/>
    <w:uiPriority w:val="99"/>
    <w:rsid w:val="003D327B"/>
    <w:rPr>
      <w:rFonts w:ascii="Symbol" w:hAnsi="Symbol" w:hint="default"/>
    </w:rPr>
  </w:style>
  <w:style w:type="character" w:customStyle="1" w:styleId="WW8Num103z4">
    <w:name w:val="WW8Num103z4"/>
    <w:uiPriority w:val="99"/>
    <w:rsid w:val="003D327B"/>
    <w:rPr>
      <w:rFonts w:ascii="Courier New" w:hAnsi="Courier New" w:cs="Courier New" w:hint="default"/>
    </w:rPr>
  </w:style>
  <w:style w:type="character" w:customStyle="1" w:styleId="WW8Num104z2">
    <w:name w:val="WW8Num104z2"/>
    <w:uiPriority w:val="99"/>
    <w:rsid w:val="003D327B"/>
    <w:rPr>
      <w:rFonts w:ascii="Wingdings" w:hAnsi="Wingdings" w:hint="default"/>
    </w:rPr>
  </w:style>
  <w:style w:type="character" w:customStyle="1" w:styleId="WW8Num104z3">
    <w:name w:val="WW8Num104z3"/>
    <w:uiPriority w:val="99"/>
    <w:rsid w:val="003D327B"/>
    <w:rPr>
      <w:rFonts w:ascii="Symbol" w:hAnsi="Symbol" w:hint="default"/>
    </w:rPr>
  </w:style>
  <w:style w:type="character" w:customStyle="1" w:styleId="WW8Num105z2">
    <w:name w:val="WW8Num105z2"/>
    <w:uiPriority w:val="99"/>
    <w:rsid w:val="003D327B"/>
    <w:rPr>
      <w:rFonts w:ascii="Wingdings" w:hAnsi="Wingdings" w:hint="default"/>
    </w:rPr>
  </w:style>
  <w:style w:type="character" w:customStyle="1" w:styleId="WW8Num106z1">
    <w:name w:val="WW8Num106z1"/>
    <w:uiPriority w:val="99"/>
    <w:rsid w:val="003D327B"/>
    <w:rPr>
      <w:rFonts w:ascii="Courier New" w:hAnsi="Courier New" w:cs="Courier New" w:hint="default"/>
    </w:rPr>
  </w:style>
  <w:style w:type="character" w:customStyle="1" w:styleId="WW8Num106z2">
    <w:name w:val="WW8Num106z2"/>
    <w:uiPriority w:val="99"/>
    <w:rsid w:val="003D327B"/>
    <w:rPr>
      <w:rFonts w:ascii="Wingdings" w:hAnsi="Wingdings" w:hint="default"/>
    </w:rPr>
  </w:style>
  <w:style w:type="character" w:customStyle="1" w:styleId="WW8Num106z3">
    <w:name w:val="WW8Num106z3"/>
    <w:uiPriority w:val="99"/>
    <w:rsid w:val="003D327B"/>
    <w:rPr>
      <w:rFonts w:ascii="Symbol" w:hAnsi="Symbol" w:hint="default"/>
    </w:rPr>
  </w:style>
  <w:style w:type="character" w:customStyle="1" w:styleId="WW8Num107z1">
    <w:name w:val="WW8Num107z1"/>
    <w:uiPriority w:val="99"/>
    <w:rsid w:val="003D327B"/>
    <w:rPr>
      <w:rFonts w:ascii="Courier New" w:hAnsi="Courier New" w:cs="Courier New" w:hint="default"/>
    </w:rPr>
  </w:style>
  <w:style w:type="character" w:customStyle="1" w:styleId="WW8Num107z2">
    <w:name w:val="WW8Num107z2"/>
    <w:uiPriority w:val="99"/>
    <w:rsid w:val="003D327B"/>
    <w:rPr>
      <w:rFonts w:ascii="Wingdings" w:hAnsi="Wingdings" w:hint="default"/>
    </w:rPr>
  </w:style>
  <w:style w:type="character" w:customStyle="1" w:styleId="WW8Num108z2">
    <w:name w:val="WW8Num108z2"/>
    <w:uiPriority w:val="99"/>
    <w:rsid w:val="003D327B"/>
    <w:rPr>
      <w:rFonts w:ascii="Wingdings" w:hAnsi="Wingdings" w:hint="default"/>
    </w:rPr>
  </w:style>
  <w:style w:type="character" w:customStyle="1" w:styleId="WW8Num109z1">
    <w:name w:val="WW8Num109z1"/>
    <w:uiPriority w:val="99"/>
    <w:rsid w:val="003D327B"/>
    <w:rPr>
      <w:rFonts w:ascii="Courier New" w:hAnsi="Courier New" w:cs="Courier New" w:hint="default"/>
    </w:rPr>
  </w:style>
  <w:style w:type="character" w:customStyle="1" w:styleId="WW8Num109z2">
    <w:name w:val="WW8Num109z2"/>
    <w:uiPriority w:val="99"/>
    <w:rsid w:val="003D327B"/>
    <w:rPr>
      <w:rFonts w:ascii="Wingdings" w:hAnsi="Wingdings" w:hint="default"/>
    </w:rPr>
  </w:style>
  <w:style w:type="character" w:customStyle="1" w:styleId="WW8Num109z3">
    <w:name w:val="WW8Num109z3"/>
    <w:uiPriority w:val="99"/>
    <w:rsid w:val="003D327B"/>
    <w:rPr>
      <w:rFonts w:ascii="Symbol" w:hAnsi="Symbol" w:hint="default"/>
    </w:rPr>
  </w:style>
  <w:style w:type="character" w:customStyle="1" w:styleId="WW8Num110z2">
    <w:name w:val="WW8Num110z2"/>
    <w:uiPriority w:val="99"/>
    <w:rsid w:val="003D327B"/>
    <w:rPr>
      <w:rFonts w:ascii="Wingdings" w:hAnsi="Wingdings" w:hint="default"/>
    </w:rPr>
  </w:style>
  <w:style w:type="character" w:customStyle="1" w:styleId="WW8Num110z3">
    <w:name w:val="WW8Num110z3"/>
    <w:uiPriority w:val="99"/>
    <w:rsid w:val="003D327B"/>
    <w:rPr>
      <w:rFonts w:ascii="Symbol" w:hAnsi="Symbol" w:hint="default"/>
    </w:rPr>
  </w:style>
  <w:style w:type="character" w:customStyle="1" w:styleId="WW8Num110z4">
    <w:name w:val="WW8Num110z4"/>
    <w:uiPriority w:val="99"/>
    <w:rsid w:val="003D327B"/>
    <w:rPr>
      <w:rFonts w:ascii="Courier New" w:hAnsi="Courier New" w:cs="Courier New" w:hint="default"/>
    </w:rPr>
  </w:style>
  <w:style w:type="character" w:customStyle="1" w:styleId="WW8Num111z4">
    <w:name w:val="WW8Num111z4"/>
    <w:uiPriority w:val="99"/>
    <w:rsid w:val="003D327B"/>
    <w:rPr>
      <w:rFonts w:ascii="Courier New" w:hAnsi="Courier New" w:cs="Courier New" w:hint="default"/>
    </w:rPr>
  </w:style>
  <w:style w:type="character" w:customStyle="1" w:styleId="WW8Num112z2">
    <w:name w:val="WW8Num112z2"/>
    <w:uiPriority w:val="99"/>
    <w:rsid w:val="003D327B"/>
    <w:rPr>
      <w:rFonts w:ascii="Wingdings" w:hAnsi="Wingdings" w:hint="default"/>
    </w:rPr>
  </w:style>
  <w:style w:type="character" w:customStyle="1" w:styleId="WW8Num112z3">
    <w:name w:val="WW8Num112z3"/>
    <w:uiPriority w:val="99"/>
    <w:rsid w:val="003D327B"/>
    <w:rPr>
      <w:rFonts w:ascii="Symbol" w:hAnsi="Symbol" w:hint="default"/>
    </w:rPr>
  </w:style>
  <w:style w:type="character" w:customStyle="1" w:styleId="WW8Num113z1">
    <w:name w:val="WW8Num113z1"/>
    <w:uiPriority w:val="99"/>
    <w:rsid w:val="003D327B"/>
    <w:rPr>
      <w:rFonts w:ascii="Courier New" w:hAnsi="Courier New" w:cs="Courier New" w:hint="default"/>
    </w:rPr>
  </w:style>
  <w:style w:type="character" w:customStyle="1" w:styleId="WW8Num113z2">
    <w:name w:val="WW8Num113z2"/>
    <w:uiPriority w:val="99"/>
    <w:rsid w:val="003D327B"/>
    <w:rPr>
      <w:rFonts w:ascii="Wingdings" w:hAnsi="Wingdings" w:hint="default"/>
    </w:rPr>
  </w:style>
  <w:style w:type="character" w:customStyle="1" w:styleId="WW8Num113z3">
    <w:name w:val="WW8Num113z3"/>
    <w:uiPriority w:val="99"/>
    <w:rsid w:val="003D327B"/>
    <w:rPr>
      <w:rFonts w:ascii="Symbol" w:hAnsi="Symbol" w:hint="default"/>
    </w:rPr>
  </w:style>
  <w:style w:type="character" w:customStyle="1" w:styleId="WW8Num114z2">
    <w:name w:val="WW8Num114z2"/>
    <w:uiPriority w:val="99"/>
    <w:rsid w:val="003D327B"/>
    <w:rPr>
      <w:rFonts w:ascii="Wingdings" w:hAnsi="Wingdings" w:hint="default"/>
    </w:rPr>
  </w:style>
  <w:style w:type="character" w:customStyle="1" w:styleId="WW8Num114z3">
    <w:name w:val="WW8Num114z3"/>
    <w:uiPriority w:val="99"/>
    <w:rsid w:val="003D327B"/>
    <w:rPr>
      <w:rFonts w:ascii="Symbol" w:hAnsi="Symbol" w:hint="default"/>
    </w:rPr>
  </w:style>
  <w:style w:type="character" w:customStyle="1" w:styleId="WW8Num114z4">
    <w:name w:val="WW8Num114z4"/>
    <w:uiPriority w:val="99"/>
    <w:rsid w:val="003D327B"/>
    <w:rPr>
      <w:rFonts w:ascii="Courier New" w:hAnsi="Courier New" w:cs="Courier New" w:hint="default"/>
    </w:rPr>
  </w:style>
  <w:style w:type="character" w:customStyle="1" w:styleId="WW8Num115z0">
    <w:name w:val="WW8Num115z0"/>
    <w:uiPriority w:val="99"/>
    <w:rsid w:val="003D327B"/>
    <w:rPr>
      <w:rFonts w:ascii="Symbol" w:hAnsi="Symbol" w:hint="default"/>
    </w:rPr>
  </w:style>
  <w:style w:type="character" w:customStyle="1" w:styleId="WW8Num115z1">
    <w:name w:val="WW8Num115z1"/>
    <w:uiPriority w:val="99"/>
    <w:rsid w:val="003D327B"/>
    <w:rPr>
      <w:rFonts w:ascii="Courier New" w:hAnsi="Courier New" w:cs="Courier New" w:hint="default"/>
    </w:rPr>
  </w:style>
  <w:style w:type="character" w:customStyle="1" w:styleId="WW8Num115z2">
    <w:name w:val="WW8Num115z2"/>
    <w:uiPriority w:val="99"/>
    <w:rsid w:val="003D327B"/>
    <w:rPr>
      <w:rFonts w:ascii="Wingdings" w:hAnsi="Wingdings" w:hint="default"/>
    </w:rPr>
  </w:style>
  <w:style w:type="character" w:customStyle="1" w:styleId="WW8Num116z0">
    <w:name w:val="WW8Num116z0"/>
    <w:uiPriority w:val="99"/>
    <w:rsid w:val="003D327B"/>
    <w:rPr>
      <w:rFonts w:ascii="Symbol" w:hAnsi="Symbol" w:hint="default"/>
    </w:rPr>
  </w:style>
  <w:style w:type="character" w:customStyle="1" w:styleId="WW8Num116z1">
    <w:name w:val="WW8Num116z1"/>
    <w:uiPriority w:val="99"/>
    <w:rsid w:val="003D327B"/>
    <w:rPr>
      <w:rFonts w:ascii="Courier New" w:hAnsi="Courier New" w:cs="Courier New" w:hint="default"/>
    </w:rPr>
  </w:style>
  <w:style w:type="character" w:customStyle="1" w:styleId="WW8Num116z2">
    <w:name w:val="WW8Num116z2"/>
    <w:uiPriority w:val="99"/>
    <w:rsid w:val="003D327B"/>
    <w:rPr>
      <w:rFonts w:ascii="Wingdings" w:hAnsi="Wingdings" w:hint="default"/>
    </w:rPr>
  </w:style>
  <w:style w:type="character" w:customStyle="1" w:styleId="WW8Num117z0">
    <w:name w:val="WW8Num117z0"/>
    <w:uiPriority w:val="99"/>
    <w:rsid w:val="003D327B"/>
    <w:rPr>
      <w:rFonts w:ascii="Symbol" w:hAnsi="Symbol" w:hint="default"/>
    </w:rPr>
  </w:style>
  <w:style w:type="character" w:customStyle="1" w:styleId="WW8Num117z1">
    <w:name w:val="WW8Num117z1"/>
    <w:uiPriority w:val="99"/>
    <w:rsid w:val="003D327B"/>
    <w:rPr>
      <w:rFonts w:ascii="Courier New" w:hAnsi="Courier New" w:cs="Courier New" w:hint="default"/>
    </w:rPr>
  </w:style>
  <w:style w:type="character" w:customStyle="1" w:styleId="WW8Num117z2">
    <w:name w:val="WW8Num117z2"/>
    <w:uiPriority w:val="99"/>
    <w:rsid w:val="003D327B"/>
    <w:rPr>
      <w:rFonts w:ascii="Wingdings" w:hAnsi="Wingdings" w:hint="default"/>
    </w:rPr>
  </w:style>
  <w:style w:type="character" w:customStyle="1" w:styleId="Domylnaczcionkaakapitu1">
    <w:name w:val="Domyślna czcionka akapitu1"/>
    <w:uiPriority w:val="99"/>
    <w:rsid w:val="003D327B"/>
  </w:style>
  <w:style w:type="character" w:customStyle="1" w:styleId="eltit1">
    <w:name w:val="eltit1"/>
    <w:uiPriority w:val="99"/>
    <w:rsid w:val="003D327B"/>
    <w:rPr>
      <w:rFonts w:ascii="Verdana" w:hAnsi="Verdana" w:hint="default"/>
      <w:color w:val="333366"/>
      <w:sz w:val="20"/>
    </w:rPr>
  </w:style>
  <w:style w:type="character" w:customStyle="1" w:styleId="Odwoaniedokomentarza1">
    <w:name w:val="Odwołanie do komentarza1"/>
    <w:uiPriority w:val="99"/>
    <w:rsid w:val="003D327B"/>
    <w:rPr>
      <w:sz w:val="16"/>
    </w:rPr>
  </w:style>
  <w:style w:type="character" w:customStyle="1" w:styleId="ZnakZnak2">
    <w:name w:val="Znak Znak2"/>
    <w:uiPriority w:val="99"/>
    <w:rsid w:val="003D327B"/>
    <w:rPr>
      <w:rFonts w:ascii="Times New Roman" w:hAnsi="Times New Roman" w:cs="Times New Roman" w:hint="default"/>
    </w:rPr>
  </w:style>
  <w:style w:type="character" w:customStyle="1" w:styleId="ZnakZnak1">
    <w:name w:val="Znak Znak1"/>
    <w:uiPriority w:val="99"/>
    <w:rsid w:val="003D327B"/>
    <w:rPr>
      <w:b/>
      <w:bCs w:val="0"/>
    </w:rPr>
  </w:style>
  <w:style w:type="character" w:customStyle="1" w:styleId="ZnakZnak">
    <w:name w:val="Znak Znak"/>
    <w:uiPriority w:val="99"/>
    <w:rsid w:val="003D327B"/>
    <w:rPr>
      <w:rFonts w:ascii="Tahoma" w:hAnsi="Tahoma" w:cs="Tahoma" w:hint="default"/>
      <w:sz w:val="16"/>
    </w:rPr>
  </w:style>
  <w:style w:type="character" w:customStyle="1" w:styleId="Znakiprzypiswkocowych">
    <w:name w:val="Znaki przypisów końcowych"/>
    <w:uiPriority w:val="99"/>
    <w:rsid w:val="003D327B"/>
    <w:rPr>
      <w:vertAlign w:val="superscript"/>
    </w:rPr>
  </w:style>
  <w:style w:type="character" w:customStyle="1" w:styleId="Symbolewypunktowania">
    <w:name w:val="Symbole wypunktowania"/>
    <w:uiPriority w:val="99"/>
    <w:rsid w:val="003D327B"/>
    <w:rPr>
      <w:rFonts w:ascii="OpenSymbol" w:eastAsia="OpenSymbol" w:hAnsi="OpenSymbol" w:hint="eastAsia"/>
    </w:rPr>
  </w:style>
  <w:style w:type="character" w:customStyle="1" w:styleId="Znakinumeracji">
    <w:name w:val="Znaki numeracji"/>
    <w:uiPriority w:val="99"/>
    <w:rsid w:val="003D327B"/>
  </w:style>
  <w:style w:type="character" w:customStyle="1" w:styleId="spellingerror">
    <w:name w:val="spellingerror"/>
    <w:basedOn w:val="Domylnaczcionkaakapitu"/>
    <w:rsid w:val="003D327B"/>
  </w:style>
  <w:style w:type="paragraph" w:customStyle="1" w:styleId="Styl8">
    <w:name w:val="Styl8"/>
    <w:basedOn w:val="Nagwek3"/>
    <w:link w:val="Styl8Znak"/>
    <w:qFormat/>
    <w:rsid w:val="004B4A61"/>
    <w:pPr>
      <w:numPr>
        <w:ilvl w:val="0"/>
        <w:numId w:val="9"/>
      </w:numPr>
    </w:pPr>
    <w:rPr>
      <w:rFonts w:ascii="Open Sans" w:hAnsi="Open Sans" w:cs="Open Sans"/>
      <w:sz w:val="20"/>
      <w:szCs w:val="20"/>
    </w:rPr>
  </w:style>
  <w:style w:type="character" w:customStyle="1" w:styleId="Styl8Znak">
    <w:name w:val="Styl8 Znak"/>
    <w:basedOn w:val="Styl6Znak"/>
    <w:link w:val="Styl8"/>
    <w:rsid w:val="004B4A61"/>
    <w:rPr>
      <w:rFonts w:ascii="Open Sans" w:eastAsia="Arial" w:hAnsi="Open Sans" w:cs="Open Sans"/>
      <w:b/>
      <w:color w:val="7030A0"/>
      <w:sz w:val="20"/>
      <w:szCs w:val="20"/>
      <w:lang w:eastAsia="pl-PL"/>
    </w:rPr>
  </w:style>
  <w:style w:type="character" w:customStyle="1" w:styleId="tabchar">
    <w:name w:val="tabchar"/>
    <w:basedOn w:val="Domylnaczcionkaakapitu"/>
    <w:rsid w:val="003F74BC"/>
  </w:style>
  <w:style w:type="character" w:customStyle="1" w:styleId="scxw224483167">
    <w:name w:val="scxw224483167"/>
    <w:basedOn w:val="Domylnaczcionkaakapitu"/>
    <w:rsid w:val="003F74BC"/>
  </w:style>
  <w:style w:type="character" w:styleId="Odwoaniedokomentarza">
    <w:name w:val="annotation reference"/>
    <w:basedOn w:val="Domylnaczcionkaakapitu"/>
    <w:uiPriority w:val="99"/>
    <w:semiHidden/>
    <w:unhideWhenUsed/>
    <w:rsid w:val="001C2B9D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6EE9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046A7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Spistreci1Znak">
    <w:name w:val="Spis treści 1 Znak"/>
    <w:basedOn w:val="Styl4Znak"/>
    <w:link w:val="Spistreci1"/>
    <w:uiPriority w:val="39"/>
    <w:rsid w:val="00FA71FE"/>
    <w:rPr>
      <w:rFonts w:ascii="Times New Roman" w:eastAsia="Arial" w:hAnsi="Times New Roman" w:cstheme="minorHAnsi"/>
      <w:b/>
      <w:bCs/>
      <w:caps/>
      <w:sz w:val="20"/>
      <w:szCs w:val="20"/>
      <w:u w:val="single"/>
      <w:lang w:eastAsia="pl-PL"/>
    </w:rPr>
  </w:style>
  <w:style w:type="paragraph" w:styleId="Spistreci1">
    <w:name w:val="toc 1"/>
    <w:basedOn w:val="Styl4"/>
    <w:next w:val="Styl4"/>
    <w:link w:val="Spistreci1Znak"/>
    <w:autoRedefine/>
    <w:uiPriority w:val="39"/>
    <w:unhideWhenUsed/>
    <w:rsid w:val="00FA71FE"/>
    <w:pPr>
      <w:numPr>
        <w:numId w:val="0"/>
      </w:numPr>
      <w:tabs>
        <w:tab w:val="left" w:pos="426"/>
        <w:tab w:val="right" w:leader="dot" w:pos="9639"/>
      </w:tabs>
      <w:suppressAutoHyphens w:val="0"/>
      <w:spacing w:before="120" w:after="120" w:line="276" w:lineRule="auto"/>
      <w:jc w:val="left"/>
    </w:pPr>
    <w:rPr>
      <w:rFonts w:asciiTheme="minorHAnsi" w:hAnsiTheme="minorHAnsi" w:cstheme="minorHAnsi"/>
      <w:caps/>
      <w:sz w:val="20"/>
      <w:u w:val="none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BC5E6B"/>
    <w:pPr>
      <w:tabs>
        <w:tab w:val="left" w:pos="880"/>
        <w:tab w:val="right" w:leader="dot" w:pos="9629"/>
      </w:tabs>
      <w:ind w:left="220"/>
    </w:pPr>
    <w:rPr>
      <w:rFonts w:asciiTheme="minorHAnsi" w:hAnsiTheme="minorHAnsi" w:cstheme="minorHAnsi"/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E4C33"/>
    <w:pPr>
      <w:tabs>
        <w:tab w:val="left" w:pos="1100"/>
        <w:tab w:val="right" w:leader="dot" w:pos="9629"/>
      </w:tabs>
      <w:ind w:left="284"/>
    </w:pPr>
    <w:rPr>
      <w:rFonts w:asciiTheme="minorHAnsi" w:hAnsiTheme="minorHAnsi" w:cs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09051D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09051D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09051D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09051D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09051D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09051D"/>
    <w:pPr>
      <w:ind w:left="1760"/>
    </w:pPr>
    <w:rPr>
      <w:rFonts w:asciiTheme="minorHAnsi" w:hAnsiTheme="minorHAnsi" w:cstheme="minorHAnsi"/>
      <w:sz w:val="18"/>
      <w:szCs w:val="18"/>
    </w:rPr>
  </w:style>
  <w:style w:type="character" w:customStyle="1" w:styleId="hgkelc">
    <w:name w:val="hgkelc"/>
    <w:basedOn w:val="Domylnaczcionkaakapitu"/>
    <w:rsid w:val="00FA2ED3"/>
  </w:style>
  <w:style w:type="paragraph" w:customStyle="1" w:styleId="Styl9">
    <w:name w:val="Styl9"/>
    <w:basedOn w:val="Akapitzlist"/>
    <w:link w:val="Styl9Znak"/>
    <w:rsid w:val="004358AE"/>
    <w:pPr>
      <w:numPr>
        <w:numId w:val="3"/>
      </w:numPr>
      <w:spacing w:line="240" w:lineRule="auto"/>
      <w:ind w:left="426" w:hanging="426"/>
      <w:jc w:val="both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Styl9Znak">
    <w:name w:val="Styl9 Znak"/>
    <w:basedOn w:val="Domylnaczcionkaakapitu"/>
    <w:link w:val="Styl9"/>
    <w:rsid w:val="004358AE"/>
    <w:rPr>
      <w:rFonts w:ascii="Times New Roman" w:hAnsi="Times New Roman" w:cs="Times New Roman"/>
      <w:sz w:val="20"/>
      <w:szCs w:val="20"/>
    </w:rPr>
  </w:style>
  <w:style w:type="paragraph" w:customStyle="1" w:styleId="tekst">
    <w:name w:val="tekst"/>
    <w:basedOn w:val="Normalny"/>
    <w:link w:val="tekstZnak"/>
    <w:rsid w:val="00C23DED"/>
    <w:pPr>
      <w:spacing w:line="240" w:lineRule="auto"/>
      <w:ind w:left="426"/>
      <w:contextualSpacing/>
      <w:jc w:val="both"/>
    </w:pPr>
    <w:rPr>
      <w:rFonts w:asciiTheme="majorHAnsi" w:eastAsiaTheme="minorHAnsi" w:hAnsiTheme="majorHAnsi" w:cstheme="majorHAnsi"/>
      <w:sz w:val="20"/>
      <w:szCs w:val="20"/>
      <w:lang w:eastAsia="en-US"/>
    </w:rPr>
  </w:style>
  <w:style w:type="character" w:customStyle="1" w:styleId="tekstZnak">
    <w:name w:val="tekst Znak"/>
    <w:basedOn w:val="Domylnaczcionkaakapitu"/>
    <w:link w:val="tekst"/>
    <w:rsid w:val="00C23DED"/>
    <w:rPr>
      <w:rFonts w:asciiTheme="majorHAnsi" w:hAnsiTheme="majorHAnsi" w:cstheme="majorHAnsi"/>
      <w:sz w:val="20"/>
      <w:szCs w:val="20"/>
    </w:rPr>
  </w:style>
  <w:style w:type="character" w:customStyle="1" w:styleId="scxw218385363">
    <w:name w:val="scxw218385363"/>
    <w:basedOn w:val="Domylnaczcionkaakapitu"/>
    <w:rsid w:val="00623FB1"/>
  </w:style>
  <w:style w:type="paragraph" w:customStyle="1" w:styleId="Styl10">
    <w:name w:val="Styl10"/>
    <w:basedOn w:val="Styl8"/>
    <w:link w:val="Styl10Znak"/>
    <w:rsid w:val="00185688"/>
    <w:pPr>
      <w:numPr>
        <w:ilvl w:val="2"/>
        <w:numId w:val="4"/>
      </w:numPr>
    </w:pPr>
  </w:style>
  <w:style w:type="character" w:customStyle="1" w:styleId="Styl10Znak">
    <w:name w:val="Styl10 Znak"/>
    <w:basedOn w:val="Styl8Znak"/>
    <w:link w:val="Styl10"/>
    <w:rsid w:val="00185688"/>
    <w:rPr>
      <w:rFonts w:ascii="Times New Roman" w:eastAsia="Arial" w:hAnsi="Times New Roman" w:cs="Times New Roman"/>
      <w:b/>
      <w:color w:val="000000" w:themeColor="text1"/>
      <w:sz w:val="20"/>
      <w:szCs w:val="20"/>
      <w:lang w:eastAsia="pl-PL"/>
    </w:rPr>
  </w:style>
  <w:style w:type="paragraph" w:customStyle="1" w:styleId="Styl11">
    <w:name w:val="Styl11"/>
    <w:basedOn w:val="Nagwek3"/>
    <w:next w:val="Nagwek3"/>
    <w:link w:val="Styl11Znak"/>
    <w:qFormat/>
    <w:rsid w:val="00F81FBB"/>
    <w:pPr>
      <w:numPr>
        <w:ilvl w:val="0"/>
        <w:numId w:val="6"/>
      </w:numPr>
      <w:ind w:left="284" w:hanging="284"/>
    </w:pPr>
    <w:rPr>
      <w:rFonts w:ascii="Open Sans" w:eastAsia="Times New Roman" w:hAnsi="Open Sans" w:cs="Open Sans"/>
      <w:color w:val="000000"/>
      <w:sz w:val="20"/>
      <w:szCs w:val="20"/>
    </w:rPr>
  </w:style>
  <w:style w:type="character" w:customStyle="1" w:styleId="Styl11Znak">
    <w:name w:val="Styl11 Znak"/>
    <w:basedOn w:val="Styl8Znak"/>
    <w:link w:val="Styl11"/>
    <w:rsid w:val="00F81FBB"/>
    <w:rPr>
      <w:rFonts w:ascii="Open Sans" w:eastAsia="Times New Roman" w:hAnsi="Open Sans" w:cs="Open Sans"/>
      <w:b/>
      <w:color w:val="000000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4001"/>
    <w:rPr>
      <w:color w:val="605E5C"/>
      <w:shd w:val="clear" w:color="auto" w:fill="E1DFDD"/>
    </w:rPr>
  </w:style>
  <w:style w:type="paragraph" w:customStyle="1" w:styleId="Styl12">
    <w:name w:val="Styl12"/>
    <w:basedOn w:val="Styl8"/>
    <w:link w:val="Styl12Znak"/>
    <w:qFormat/>
    <w:rsid w:val="00F52206"/>
    <w:pPr>
      <w:numPr>
        <w:numId w:val="10"/>
      </w:numPr>
    </w:pPr>
  </w:style>
  <w:style w:type="character" w:customStyle="1" w:styleId="Styl12Znak">
    <w:name w:val="Styl12 Znak"/>
    <w:basedOn w:val="Styl8Znak"/>
    <w:link w:val="Styl12"/>
    <w:rsid w:val="00F52206"/>
    <w:rPr>
      <w:rFonts w:ascii="Times New Roman" w:eastAsia="Arial" w:hAnsi="Times New Roman" w:cs="Times New Roman"/>
      <w:b/>
      <w:color w:val="000000" w:themeColor="text1"/>
      <w:sz w:val="20"/>
      <w:szCs w:val="20"/>
      <w:lang w:eastAsia="pl-PL"/>
    </w:rPr>
  </w:style>
  <w:style w:type="paragraph" w:customStyle="1" w:styleId="Styl13">
    <w:name w:val="Styl13"/>
    <w:basedOn w:val="Styl3"/>
    <w:link w:val="Styl13Znak"/>
    <w:rsid w:val="00764999"/>
    <w:pPr>
      <w:ind w:left="2700" w:hanging="360"/>
    </w:pPr>
  </w:style>
  <w:style w:type="character" w:customStyle="1" w:styleId="Styl13Znak">
    <w:name w:val="Styl13 Znak"/>
    <w:basedOn w:val="Styl12Znak"/>
    <w:link w:val="Styl13"/>
    <w:rsid w:val="006A05F3"/>
    <w:rPr>
      <w:rFonts w:ascii="Times New Roman" w:eastAsia="Times New Roman" w:hAnsi="Times New Roman" w:cs="Times New Roman"/>
      <w:b w:val="0"/>
      <w:color w:val="000000" w:themeColor="text1"/>
      <w:sz w:val="20"/>
      <w:szCs w:val="20"/>
      <w:lang w:eastAsia="pl-PL"/>
    </w:rPr>
  </w:style>
  <w:style w:type="paragraph" w:customStyle="1" w:styleId="Styl14">
    <w:name w:val="Styl14"/>
    <w:basedOn w:val="Nagwek3"/>
    <w:next w:val="Styl13"/>
    <w:link w:val="Styl14Znak"/>
    <w:qFormat/>
    <w:rsid w:val="00CE5C67"/>
    <w:pPr>
      <w:numPr>
        <w:numId w:val="12"/>
      </w:numPr>
    </w:pPr>
    <w:rPr>
      <w:rFonts w:ascii="Open Sans" w:hAnsi="Open Sans" w:cs="Open Sans"/>
      <w:sz w:val="20"/>
      <w:szCs w:val="20"/>
    </w:rPr>
  </w:style>
  <w:style w:type="character" w:customStyle="1" w:styleId="Styl14Znak">
    <w:name w:val="Styl14 Znak"/>
    <w:basedOn w:val="Nagwek1Znak"/>
    <w:link w:val="Styl14"/>
    <w:rsid w:val="00CE5C67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ui-provider">
    <w:name w:val="ui-provider"/>
    <w:basedOn w:val="Domylnaczcionkaakapitu"/>
    <w:rsid w:val="003667FD"/>
  </w:style>
  <w:style w:type="paragraph" w:styleId="NormalnyWeb">
    <w:name w:val="Normal (Web)"/>
    <w:basedOn w:val="Normalny"/>
    <w:uiPriority w:val="99"/>
    <w:unhideWhenUsed/>
    <w:rsid w:val="006A6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1Znak0">
    <w:name w:val="Styl1.1 Znak"/>
    <w:basedOn w:val="Styl1Znak"/>
    <w:link w:val="Styl110"/>
    <w:locked/>
    <w:rsid w:val="00C420DC"/>
    <w:rPr>
      <w:rFonts w:asciiTheme="majorHAnsi" w:eastAsia="Times New Roman" w:hAnsiTheme="majorHAnsi" w:cstheme="majorBidi"/>
      <w:b/>
      <w:bCs w:val="0"/>
      <w:sz w:val="20"/>
      <w:szCs w:val="20"/>
      <w:u w:val="single"/>
      <w:lang w:eastAsia="pl-PL"/>
    </w:rPr>
  </w:style>
  <w:style w:type="paragraph" w:customStyle="1" w:styleId="Styl110">
    <w:name w:val="Styl1.1"/>
    <w:basedOn w:val="Styl1"/>
    <w:link w:val="Styl11Znak0"/>
    <w:rsid w:val="00C420DC"/>
    <w:pPr>
      <w:keepNext/>
      <w:keepLines/>
      <w:widowControl w:val="0"/>
      <w:numPr>
        <w:ilvl w:val="0"/>
        <w:numId w:val="0"/>
      </w:numPr>
      <w:suppressAutoHyphens w:val="0"/>
      <w:ind w:left="284" w:hanging="432"/>
      <w:jc w:val="left"/>
      <w:outlineLvl w:val="0"/>
    </w:pPr>
    <w:rPr>
      <w:rFonts w:asciiTheme="majorHAnsi" w:eastAsia="Times New Roman" w:hAnsiTheme="majorHAnsi" w:cstheme="majorBidi"/>
      <w:bCs w:val="0"/>
      <w:sz w:val="20"/>
      <w:u w:val="none"/>
      <w:lang w:eastAsia="pl-PL"/>
    </w:rPr>
  </w:style>
  <w:style w:type="paragraph" w:customStyle="1" w:styleId="Styl111">
    <w:name w:val="Styl 1.1.1"/>
    <w:basedOn w:val="Styl110"/>
    <w:rsid w:val="00C420DC"/>
    <w:pPr>
      <w:tabs>
        <w:tab w:val="num" w:pos="360"/>
      </w:tabs>
      <w:ind w:left="426" w:hanging="567"/>
    </w:pPr>
  </w:style>
  <w:style w:type="paragraph" w:customStyle="1" w:styleId="Styl15">
    <w:name w:val="Styl15"/>
    <w:basedOn w:val="Nagwek2"/>
    <w:link w:val="Styl15Znak"/>
    <w:qFormat/>
    <w:rsid w:val="00261074"/>
    <w:pPr>
      <w:ind w:left="426" w:hanging="426"/>
    </w:pPr>
  </w:style>
  <w:style w:type="paragraph" w:customStyle="1" w:styleId="Styl16">
    <w:name w:val="Styl16"/>
    <w:basedOn w:val="Styl15"/>
    <w:link w:val="Styl16Znak"/>
    <w:qFormat/>
    <w:rsid w:val="00261074"/>
    <w:pPr>
      <w:numPr>
        <w:ilvl w:val="0"/>
        <w:numId w:val="13"/>
      </w:numPr>
      <w:ind w:left="426" w:hanging="426"/>
    </w:pPr>
  </w:style>
  <w:style w:type="character" w:customStyle="1" w:styleId="Styl15Znak">
    <w:name w:val="Styl15 Znak"/>
    <w:basedOn w:val="Nagwek2Znak"/>
    <w:link w:val="Styl15"/>
    <w:rsid w:val="00261074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Styl16Znak">
    <w:name w:val="Styl16 Znak"/>
    <w:basedOn w:val="Styl15Znak"/>
    <w:link w:val="Styl16"/>
    <w:rsid w:val="00261074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numbering" w:customStyle="1" w:styleId="WWNum8">
    <w:name w:val="WWNum8"/>
    <w:basedOn w:val="Bezlisty"/>
    <w:rsid w:val="008D515A"/>
    <w:pPr>
      <w:numPr>
        <w:numId w:val="37"/>
      </w:numPr>
    </w:pPr>
  </w:style>
  <w:style w:type="character" w:styleId="Uwydatnienie">
    <w:name w:val="Emphasis"/>
    <w:uiPriority w:val="20"/>
    <w:qFormat/>
    <w:rsid w:val="00217417"/>
    <w:rPr>
      <w:i/>
      <w:iCs/>
    </w:rPr>
  </w:style>
  <w:style w:type="paragraph" w:styleId="Legenda">
    <w:name w:val="caption"/>
    <w:basedOn w:val="Normalny"/>
    <w:next w:val="Normalny"/>
    <w:uiPriority w:val="35"/>
    <w:unhideWhenUsed/>
    <w:qFormat/>
    <w:rsid w:val="00217417"/>
    <w:pPr>
      <w:suppressAutoHyphens/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zh-CN"/>
    </w:rPr>
  </w:style>
  <w:style w:type="paragraph" w:customStyle="1" w:styleId="Styl17">
    <w:name w:val="Styl17"/>
    <w:basedOn w:val="Nagwek3"/>
    <w:link w:val="Styl17Znak"/>
    <w:qFormat/>
    <w:rsid w:val="006E4C33"/>
    <w:pPr>
      <w:numPr>
        <w:ilvl w:val="0"/>
        <w:numId w:val="43"/>
      </w:numPr>
      <w:ind w:left="284" w:hanging="284"/>
    </w:pPr>
    <w:rPr>
      <w:rFonts w:ascii="Open Sans" w:hAnsi="Open Sans" w:cs="Open Sans"/>
      <w:sz w:val="22"/>
      <w:szCs w:val="22"/>
    </w:rPr>
  </w:style>
  <w:style w:type="character" w:customStyle="1" w:styleId="Styl17Znak">
    <w:name w:val="Styl17 Znak"/>
    <w:basedOn w:val="Domylnaczcionkaakapitu"/>
    <w:link w:val="Styl17"/>
    <w:rsid w:val="006E4C33"/>
    <w:rPr>
      <w:rFonts w:ascii="Open Sans" w:eastAsia="Arial" w:hAnsi="Open Sans" w:cs="Open Sans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8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5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5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4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8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7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07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3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816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28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367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46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884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78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65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45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12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970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4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38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54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87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37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0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56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33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26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915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5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920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27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45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63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990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05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53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91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4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29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46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28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43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05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5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486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08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312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08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906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90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40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204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4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82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06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9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5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04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1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12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0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7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98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79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5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63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98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768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505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607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42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4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1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9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1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1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6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27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0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1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5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4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54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5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85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1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52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06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2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93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24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95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8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66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8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4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5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9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9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46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1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8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6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0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3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67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2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46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5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2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12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8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8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34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16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8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1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60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8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0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13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85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88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2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8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54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95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8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3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0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4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00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02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2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9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4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6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6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67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0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7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3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06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8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83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5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9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9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8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8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5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82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95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28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1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04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8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05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06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7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59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17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3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4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0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07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5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6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1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63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7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86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46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0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9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7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76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64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5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3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6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78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8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10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4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4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1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0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4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0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73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1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2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7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5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02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9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6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6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4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74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35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70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74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89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12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2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38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78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11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41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76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70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8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7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36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95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94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7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16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8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1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28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5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95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18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70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47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7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92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23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84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58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26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1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30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02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07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10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9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2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5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63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8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36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07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6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0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4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03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99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1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47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4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9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7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34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62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8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26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92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9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9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2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95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7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61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6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7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63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20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37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4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99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7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7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22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39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3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9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0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6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3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5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5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1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7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7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8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35" ma:contentTypeDescription="Utwórz nowy dokument." ma:contentTypeScope="" ma:versionID="5da52a8e850a275f7e8094cfe7750d87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285d7a4f6188c3facdd87a68d97e9fce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7600c-858d-4270-899f-439a6d480766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9F9CD-AE2A-4BC1-B885-7287B66523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1164EB-0769-4012-B9D7-0048845A5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018DA3-D3C0-4339-A61A-1E049046D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Olkowska Daria</dc:creator>
  <cp:keywords/>
  <dc:description/>
  <cp:lastModifiedBy>Janowska Beata</cp:lastModifiedBy>
  <cp:revision>10</cp:revision>
  <cp:lastPrinted>2026-01-08T09:04:00Z</cp:lastPrinted>
  <dcterms:created xsi:type="dcterms:W3CDTF">2026-01-27T11:34:00Z</dcterms:created>
  <dcterms:modified xsi:type="dcterms:W3CDTF">2026-03-10T10:41:00Z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